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4DEC8" w14:textId="77777777" w:rsidR="00D066DC" w:rsidRDefault="00EF4DE6" w:rsidP="00EF4DE6">
      <w:pPr>
        <w:spacing w:line="360" w:lineRule="auto"/>
        <w:jc w:val="center"/>
        <w:rPr>
          <w:lang w:eastAsia="zh-CN"/>
        </w:rPr>
      </w:pPr>
      <w:r w:rsidRPr="00EF4DE6">
        <w:rPr>
          <w:rFonts w:hint="eastAsia"/>
          <w:b/>
          <w:bCs/>
          <w:sz w:val="28"/>
          <w:szCs w:val="28"/>
          <w:lang w:eastAsia="zh-CN"/>
        </w:rPr>
        <w:t>五年级上册数学一课一练</w:t>
      </w:r>
      <w:r w:rsidRPr="00EF4DE6">
        <w:rPr>
          <w:rFonts w:hint="eastAsia"/>
          <w:b/>
          <w:bCs/>
          <w:sz w:val="28"/>
          <w:szCs w:val="28"/>
          <w:lang w:eastAsia="zh-CN"/>
        </w:rPr>
        <w:t>-1.4</w:t>
      </w:r>
      <w:r w:rsidRPr="00EF4DE6">
        <w:rPr>
          <w:rFonts w:hint="eastAsia"/>
          <w:b/>
          <w:bCs/>
          <w:sz w:val="28"/>
          <w:szCs w:val="28"/>
          <w:lang w:eastAsia="zh-CN"/>
        </w:rPr>
        <w:t>整数乘法运算定律推广到小数</w:t>
      </w:r>
      <w:r w:rsidRPr="00EF4DE6">
        <w:rPr>
          <w:rFonts w:hint="eastAsia"/>
          <w:b/>
          <w:bCs/>
          <w:sz w:val="28"/>
          <w:szCs w:val="28"/>
          <w:lang w:eastAsia="zh-CN"/>
        </w:rPr>
        <w:t xml:space="preserve"> </w:t>
      </w:r>
    </w:p>
    <w:p w14:paraId="2ED37B45" w14:textId="77777777" w:rsidR="00D066DC" w:rsidRDefault="00EF4DE6" w:rsidP="00EF4DE6">
      <w:pPr>
        <w:spacing w:line="360" w:lineRule="auto"/>
        <w:rPr>
          <w:lang w:eastAsia="zh-CN"/>
        </w:rPr>
      </w:pPr>
      <w:r>
        <w:rPr>
          <w:b/>
          <w:bCs/>
          <w:sz w:val="24"/>
          <w:szCs w:val="24"/>
          <w:lang w:eastAsia="zh-CN"/>
        </w:rPr>
        <w:t>一、单选题</w:t>
      </w:r>
      <w:r>
        <w:rPr>
          <w:b/>
          <w:bCs/>
          <w:sz w:val="24"/>
          <w:szCs w:val="24"/>
          <w:lang w:eastAsia="zh-CN"/>
        </w:rPr>
        <w:t xml:space="preserve"> </w:t>
      </w:r>
    </w:p>
    <w:p w14:paraId="022CCD07" w14:textId="77777777" w:rsidR="00D066DC" w:rsidRDefault="00EF4DE6" w:rsidP="00EF4DE6">
      <w:pPr>
        <w:spacing w:after="0" w:line="360" w:lineRule="auto"/>
        <w:rPr>
          <w:lang w:eastAsia="zh-CN"/>
        </w:rPr>
      </w:pPr>
      <w:r>
        <w:rPr>
          <w:color w:val="000000"/>
          <w:lang w:eastAsia="zh-CN"/>
        </w:rPr>
        <w:t>1.3.2×2.5</w:t>
      </w:r>
      <w:r>
        <w:rPr>
          <w:color w:val="000000"/>
          <w:lang w:eastAsia="zh-CN"/>
        </w:rPr>
        <w:t>＋</w:t>
      </w:r>
      <w:r>
        <w:rPr>
          <w:color w:val="000000"/>
          <w:lang w:eastAsia="zh-CN"/>
        </w:rPr>
        <w:t>2.5×6.8</w:t>
      </w:r>
      <w:r>
        <w:rPr>
          <w:color w:val="000000"/>
          <w:lang w:eastAsia="zh-CN"/>
        </w:rPr>
        <w:t>可以运用（</w:t>
      </w:r>
      <w:r>
        <w:rPr>
          <w:color w:val="000000"/>
          <w:lang w:eastAsia="zh-CN"/>
        </w:rPr>
        <w:t xml:space="preserve">   </w:t>
      </w:r>
      <w:r>
        <w:rPr>
          <w:color w:val="000000"/>
          <w:lang w:eastAsia="zh-CN"/>
        </w:rPr>
        <w:t>）进行简便运算</w:t>
      </w:r>
      <w:r>
        <w:rPr>
          <w:color w:val="000000"/>
          <w:lang w:eastAsia="zh-CN"/>
        </w:rPr>
        <w:t xml:space="preserve">            </w:t>
      </w:r>
    </w:p>
    <w:p w14:paraId="0BC2398C" w14:textId="77777777" w:rsidR="00D066DC" w:rsidRDefault="00EF4DE6" w:rsidP="00EF4DE6">
      <w:pPr>
        <w:spacing w:after="0" w:line="360" w:lineRule="auto"/>
        <w:ind w:left="150"/>
        <w:rPr>
          <w:lang w:eastAsia="zh-CN"/>
        </w:rPr>
      </w:pPr>
      <w:r>
        <w:rPr>
          <w:color w:val="000000"/>
          <w:lang w:eastAsia="zh-CN"/>
        </w:rPr>
        <w:t>A. </w:t>
      </w:r>
      <w:r>
        <w:rPr>
          <w:color w:val="000000"/>
          <w:lang w:eastAsia="zh-CN"/>
        </w:rPr>
        <w:t>乘法分配律</w:t>
      </w:r>
      <w:r>
        <w:rPr>
          <w:color w:val="000000"/>
          <w:lang w:eastAsia="zh-CN"/>
        </w:rPr>
        <w:t>                               B. </w:t>
      </w:r>
      <w:r>
        <w:rPr>
          <w:color w:val="000000"/>
          <w:lang w:eastAsia="zh-CN"/>
        </w:rPr>
        <w:t>乘法交换律</w:t>
      </w:r>
      <w:r>
        <w:rPr>
          <w:color w:val="000000"/>
          <w:lang w:eastAsia="zh-CN"/>
        </w:rPr>
        <w:t>                               C. </w:t>
      </w:r>
      <w:r>
        <w:rPr>
          <w:color w:val="000000"/>
          <w:lang w:eastAsia="zh-CN"/>
        </w:rPr>
        <w:t>乘法结合律</w:t>
      </w:r>
    </w:p>
    <w:p w14:paraId="35266596" w14:textId="77777777" w:rsidR="00D066DC" w:rsidRDefault="00EF4DE6" w:rsidP="00EF4DE6">
      <w:pPr>
        <w:spacing w:after="0" w:line="360" w:lineRule="auto"/>
        <w:rPr>
          <w:lang w:eastAsia="zh-CN"/>
        </w:rPr>
      </w:pPr>
      <w:r>
        <w:rPr>
          <w:color w:val="000000"/>
          <w:lang w:eastAsia="zh-CN"/>
        </w:rPr>
        <w:t>2.</w:t>
      </w:r>
      <w:r>
        <w:rPr>
          <w:color w:val="000000"/>
          <w:lang w:eastAsia="zh-CN"/>
        </w:rPr>
        <w:t>用简便方法计算</w:t>
      </w:r>
      <w:r>
        <w:rPr>
          <w:color w:val="000000"/>
          <w:lang w:eastAsia="zh-CN"/>
        </w:rPr>
        <w:t>.</w:t>
      </w:r>
    </w:p>
    <w:p w14:paraId="1D13FF08" w14:textId="595C0A1D" w:rsidR="00D066DC" w:rsidRDefault="00EF4DE6" w:rsidP="00EF4DE6">
      <w:pPr>
        <w:spacing w:after="0" w:line="360" w:lineRule="auto"/>
        <w:rPr>
          <w:lang w:eastAsia="zh-CN"/>
        </w:rPr>
      </w:pPr>
      <w:r>
        <w:rPr>
          <w:color w:val="000000"/>
          <w:lang w:eastAsia="zh-CN"/>
        </w:rPr>
        <w:t>（</w:t>
      </w:r>
      <w:r>
        <w:rPr>
          <w:color w:val="000000"/>
          <w:lang w:eastAsia="zh-CN"/>
        </w:rPr>
        <w:t xml:space="preserve">3.75 </w:t>
      </w:r>
      <w:r w:rsidR="00881C63" w:rsidRPr="009A6282">
        <w:rPr>
          <w:noProof/>
          <w:lang w:eastAsia="zh-CN"/>
        </w:rPr>
        <w:pict w14:anchorId="36ED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44" type="#_x0000_t75" style="width:11.25pt;height:7.5pt;visibility:visible;mso-wrap-style:square">
            <v:imagedata r:id="rId9" o:title=""/>
          </v:shape>
        </w:pict>
      </w:r>
      <w:r>
        <w:rPr>
          <w:color w:val="000000"/>
          <w:lang w:eastAsia="zh-CN"/>
        </w:rPr>
        <w:t xml:space="preserve">0.75+3.75 </w:t>
      </w:r>
      <w:r w:rsidR="00881C63" w:rsidRPr="009A6282">
        <w:rPr>
          <w:noProof/>
          <w:lang w:eastAsia="zh-CN"/>
        </w:rPr>
        <w:pict w14:anchorId="11213119">
          <v:shape id="图片 2" o:spid="_x0000_i1043" type="#_x0000_t75" style="width:11.25pt;height:7.5pt;visibility:visible;mso-wrap-style:square">
            <v:imagedata r:id="rId9" o:title=""/>
          </v:shape>
        </w:pict>
      </w:r>
      <w:r>
        <w:rPr>
          <w:color w:val="000000"/>
          <w:lang w:eastAsia="zh-CN"/>
        </w:rPr>
        <w:t>0.25</w:t>
      </w:r>
      <w:r>
        <w:rPr>
          <w:color w:val="000000"/>
          <w:lang w:eastAsia="zh-CN"/>
        </w:rPr>
        <w:t>）</w:t>
      </w:r>
      <w:r>
        <w:rPr>
          <w:color w:val="000000"/>
          <w:lang w:eastAsia="zh-CN"/>
        </w:rPr>
        <w:t xml:space="preserve"> </w:t>
      </w:r>
      <w:r w:rsidR="00881C63" w:rsidRPr="009A6282">
        <w:rPr>
          <w:noProof/>
          <w:lang w:eastAsia="zh-CN"/>
        </w:rPr>
        <w:pict w14:anchorId="764F4B84">
          <v:shape id="图片 3" o:spid="_x0000_i1042" type="#_x0000_t75" style="width:11.25pt;height:7.5pt;visibility:visible;mso-wrap-style:square">
            <v:imagedata r:id="rId9" o:title=""/>
          </v:shape>
        </w:pict>
      </w:r>
      <w:r>
        <w:rPr>
          <w:color w:val="000000"/>
          <w:lang w:eastAsia="zh-CN"/>
        </w:rPr>
        <w:t>0.4=</w:t>
      </w:r>
      <w:r>
        <w:rPr>
          <w:color w:val="000000"/>
          <w:lang w:eastAsia="zh-CN"/>
        </w:rPr>
        <w:t>（</w:t>
      </w:r>
      <w:r>
        <w:rPr>
          <w:color w:val="000000"/>
          <w:lang w:eastAsia="zh-CN"/>
        </w:rPr>
        <w:t xml:space="preserve">   </w:t>
      </w:r>
      <w:r>
        <w:rPr>
          <w:color w:val="000000"/>
          <w:lang w:eastAsia="zh-CN"/>
        </w:rPr>
        <w:t>）</w:t>
      </w:r>
    </w:p>
    <w:p w14:paraId="232B8E71" w14:textId="240264E2" w:rsidR="00D066DC" w:rsidRDefault="00EF4DE6" w:rsidP="00EF4DE6">
      <w:pPr>
        <w:spacing w:after="0" w:line="360" w:lineRule="auto"/>
        <w:ind w:left="150"/>
        <w:rPr>
          <w:lang w:eastAsia="zh-CN"/>
        </w:rPr>
      </w:pPr>
      <w:r>
        <w:rPr>
          <w:color w:val="000000"/>
          <w:lang w:eastAsia="zh-CN"/>
        </w:rPr>
        <w:t>A. 0.3                                       </w:t>
      </w:r>
      <w:r w:rsidR="00881C63" w:rsidRPr="009A6282">
        <w:rPr>
          <w:noProof/>
          <w:lang w:eastAsia="zh-CN"/>
        </w:rPr>
        <w:pict w14:anchorId="30400B68">
          <v:shape id="图片 4" o:spid="_x0000_i1041" type="#_x0000_t75" style="width:2.25pt;height:3pt;visibility:visible;mso-wrap-style:square">
            <v:imagedata r:id="rId10" o:title=""/>
          </v:shape>
        </w:pict>
      </w:r>
      <w:r>
        <w:rPr>
          <w:color w:val="000000"/>
          <w:lang w:eastAsia="zh-CN"/>
        </w:rPr>
        <w:t>B. 2.5                                       </w:t>
      </w:r>
      <w:r w:rsidR="00881C63" w:rsidRPr="009A6282">
        <w:rPr>
          <w:noProof/>
          <w:lang w:eastAsia="zh-CN"/>
        </w:rPr>
        <w:pict w14:anchorId="112A4A2E">
          <v:shape id="图片 5" o:spid="_x0000_i1040" type="#_x0000_t75" style="width:2.25pt;height:3pt;visibility:visible;mso-wrap-style:square">
            <v:imagedata r:id="rId10" o:title=""/>
          </v:shape>
        </w:pict>
      </w:r>
      <w:r>
        <w:rPr>
          <w:color w:val="000000"/>
          <w:lang w:eastAsia="zh-CN"/>
        </w:rPr>
        <w:t>C. 3.5                                       </w:t>
      </w:r>
      <w:r w:rsidR="00881C63" w:rsidRPr="009A6282">
        <w:rPr>
          <w:noProof/>
          <w:lang w:eastAsia="zh-CN"/>
        </w:rPr>
        <w:pict w14:anchorId="527C8312">
          <v:shape id="图片 6" o:spid="_x0000_i1039" type="#_x0000_t75" style="width:2.25pt;height:3pt;visibility:visible;mso-wrap-style:square">
            <v:imagedata r:id="rId10" o:title=""/>
          </v:shape>
        </w:pict>
      </w:r>
      <w:r>
        <w:rPr>
          <w:color w:val="000000"/>
          <w:lang w:eastAsia="zh-CN"/>
        </w:rPr>
        <w:t>D. 1.5</w:t>
      </w:r>
    </w:p>
    <w:p w14:paraId="59044D8B" w14:textId="77777777" w:rsidR="00EF4DE6" w:rsidRDefault="00EF4DE6" w:rsidP="00EF4DE6">
      <w:pPr>
        <w:spacing w:after="0" w:line="360" w:lineRule="auto"/>
        <w:rPr>
          <w:lang w:eastAsia="zh-CN"/>
        </w:rPr>
      </w:pPr>
      <w:r>
        <w:rPr>
          <w:color w:val="000000"/>
          <w:lang w:eastAsia="zh-CN"/>
        </w:rPr>
        <w:t>3.5×0.9</w:t>
      </w:r>
      <w:r>
        <w:rPr>
          <w:color w:val="000000"/>
          <w:lang w:eastAsia="zh-CN"/>
        </w:rPr>
        <w:t>和</w:t>
      </w:r>
      <w:r>
        <w:rPr>
          <w:color w:val="000000"/>
          <w:lang w:eastAsia="zh-CN"/>
        </w:rPr>
        <w:t>0.9×5</w:t>
      </w:r>
      <w:r>
        <w:rPr>
          <w:color w:val="000000"/>
          <w:lang w:eastAsia="zh-CN"/>
        </w:rPr>
        <w:t>的（</w:t>
      </w:r>
      <w:r>
        <w:rPr>
          <w:color w:val="000000"/>
          <w:lang w:eastAsia="zh-CN"/>
        </w:rPr>
        <w:t xml:space="preserve">  </w:t>
      </w:r>
      <w:r>
        <w:rPr>
          <w:color w:val="000000"/>
          <w:lang w:eastAsia="zh-CN"/>
        </w:rPr>
        <w:t>）</w:t>
      </w:r>
    </w:p>
    <w:p w14:paraId="151FB071" w14:textId="3DBD69C6" w:rsidR="00D066DC" w:rsidRDefault="00EF4DE6" w:rsidP="00EF4DE6">
      <w:pPr>
        <w:spacing w:after="0" w:line="360" w:lineRule="auto"/>
        <w:ind w:left="150"/>
        <w:rPr>
          <w:lang w:eastAsia="zh-CN"/>
        </w:rPr>
      </w:pPr>
      <w:r>
        <w:rPr>
          <w:color w:val="000000"/>
          <w:lang w:eastAsia="zh-CN"/>
        </w:rPr>
        <w:t>A. </w:t>
      </w:r>
      <w:r>
        <w:rPr>
          <w:color w:val="000000"/>
          <w:lang w:eastAsia="zh-CN"/>
        </w:rPr>
        <w:t>乘积相同，意义也相同</w:t>
      </w:r>
      <w:r>
        <w:rPr>
          <w:color w:val="000000"/>
          <w:lang w:eastAsia="zh-CN"/>
        </w:rPr>
        <w:t>            </w:t>
      </w:r>
      <w:r w:rsidR="00881C63" w:rsidRPr="009A6282">
        <w:rPr>
          <w:noProof/>
          <w:lang w:eastAsia="zh-CN"/>
        </w:rPr>
        <w:pict w14:anchorId="3DD55F7F">
          <v:shape id="图片 7" o:spid="_x0000_i1038" type="#_x0000_t75" style="width:.75pt;height:3pt;visibility:visible;mso-wrap-style:square">
            <v:imagedata r:id="rId11" o:title=""/>
          </v:shape>
        </w:pict>
      </w:r>
      <w:r>
        <w:rPr>
          <w:color w:val="000000"/>
          <w:lang w:eastAsia="zh-CN"/>
        </w:rPr>
        <w:t>B. </w:t>
      </w:r>
      <w:r>
        <w:rPr>
          <w:color w:val="000000"/>
          <w:lang w:eastAsia="zh-CN"/>
        </w:rPr>
        <w:t>乘积相同，意义不同</w:t>
      </w:r>
      <w:r>
        <w:rPr>
          <w:color w:val="000000"/>
          <w:lang w:eastAsia="zh-CN"/>
        </w:rPr>
        <w:t>            </w:t>
      </w:r>
      <w:r w:rsidR="00881C63" w:rsidRPr="009A6282">
        <w:rPr>
          <w:noProof/>
          <w:lang w:eastAsia="zh-CN"/>
        </w:rPr>
        <w:pict w14:anchorId="40D8A0DC">
          <v:shape id="图片 8" o:spid="_x0000_i1037" type="#_x0000_t75" style="width:.75pt;height:3pt;visibility:visible;mso-wrap-style:square">
            <v:imagedata r:id="rId11" o:title=""/>
          </v:shape>
        </w:pict>
      </w:r>
      <w:r>
        <w:rPr>
          <w:color w:val="000000"/>
          <w:lang w:eastAsia="zh-CN"/>
        </w:rPr>
        <w:t>C. </w:t>
      </w:r>
      <w:r>
        <w:rPr>
          <w:color w:val="000000"/>
          <w:lang w:eastAsia="zh-CN"/>
        </w:rPr>
        <w:t>乘积不相同，意义也不相同</w:t>
      </w:r>
    </w:p>
    <w:p w14:paraId="7BC0A03C" w14:textId="77777777" w:rsidR="00D066DC" w:rsidRDefault="00EF4DE6" w:rsidP="00EF4DE6">
      <w:pPr>
        <w:spacing w:after="0" w:line="360" w:lineRule="auto"/>
        <w:rPr>
          <w:lang w:eastAsia="zh-CN"/>
        </w:rPr>
      </w:pPr>
      <w:r>
        <w:rPr>
          <w:color w:val="000000"/>
          <w:lang w:eastAsia="zh-CN"/>
        </w:rPr>
        <w:t>4.</w:t>
      </w:r>
      <w:r>
        <w:rPr>
          <w:color w:val="000000"/>
          <w:lang w:eastAsia="zh-CN"/>
        </w:rPr>
        <w:t>用简便方法计算</w:t>
      </w:r>
      <w:r>
        <w:rPr>
          <w:color w:val="000000"/>
          <w:lang w:eastAsia="zh-CN"/>
        </w:rPr>
        <w:t xml:space="preserve">  </w:t>
      </w:r>
    </w:p>
    <w:p w14:paraId="27D01F0D" w14:textId="77777777" w:rsidR="00D066DC" w:rsidRDefault="00EF4DE6" w:rsidP="00EF4DE6">
      <w:pPr>
        <w:spacing w:after="0" w:line="360" w:lineRule="auto"/>
        <w:rPr>
          <w:lang w:eastAsia="zh-CN"/>
        </w:rPr>
      </w:pPr>
      <w:r>
        <w:rPr>
          <w:color w:val="000000"/>
          <w:lang w:eastAsia="zh-CN"/>
        </w:rPr>
        <w:t>0.87×4.5</w:t>
      </w:r>
      <w:r>
        <w:rPr>
          <w:color w:val="000000"/>
          <w:lang w:eastAsia="zh-CN"/>
        </w:rPr>
        <w:t>＋</w:t>
      </w:r>
      <w:r>
        <w:rPr>
          <w:color w:val="000000"/>
          <w:lang w:eastAsia="zh-CN"/>
        </w:rPr>
        <w:t>4.5×0.13</w:t>
      </w:r>
      <w:r>
        <w:rPr>
          <w:color w:val="000000"/>
          <w:lang w:eastAsia="zh-CN"/>
        </w:rPr>
        <w:t>＝（</w:t>
      </w:r>
      <w:r>
        <w:rPr>
          <w:color w:val="000000"/>
          <w:lang w:eastAsia="zh-CN"/>
        </w:rPr>
        <w:t xml:space="preserve">   </w:t>
      </w:r>
      <w:r>
        <w:rPr>
          <w:color w:val="000000"/>
          <w:lang w:eastAsia="zh-CN"/>
        </w:rPr>
        <w:t>）</w:t>
      </w:r>
    </w:p>
    <w:p w14:paraId="7643F5EF" w14:textId="2F3B53C2" w:rsidR="00D066DC" w:rsidRDefault="00EF4DE6" w:rsidP="00EF4DE6">
      <w:pPr>
        <w:spacing w:after="0" w:line="360" w:lineRule="auto"/>
        <w:ind w:left="150"/>
      </w:pPr>
      <w:r>
        <w:rPr>
          <w:color w:val="000000"/>
        </w:rPr>
        <w:t>A. 0</w:t>
      </w:r>
      <w:r>
        <w:rPr>
          <w:color w:val="000000"/>
        </w:rPr>
        <w:t>．</w:t>
      </w:r>
      <w:r>
        <w:rPr>
          <w:color w:val="000000"/>
        </w:rPr>
        <w:t>4                                     </w:t>
      </w:r>
      <w:r w:rsidR="00881C63" w:rsidRPr="009A6282">
        <w:rPr>
          <w:noProof/>
          <w:lang w:eastAsia="zh-CN"/>
        </w:rPr>
        <w:pict w14:anchorId="727C8D08">
          <v:shape id="图片 9" o:spid="_x0000_i1036" type="#_x0000_t75" style="width:1.5pt;height:3pt;visibility:visible;mso-wrap-style:square">
            <v:imagedata r:id="rId12" o:title=""/>
          </v:shape>
        </w:pict>
      </w:r>
      <w:r>
        <w:rPr>
          <w:color w:val="000000"/>
        </w:rPr>
        <w:t>B. 13.9                                     </w:t>
      </w:r>
      <w:r w:rsidR="00881C63" w:rsidRPr="009A6282">
        <w:rPr>
          <w:noProof/>
          <w:lang w:eastAsia="zh-CN"/>
        </w:rPr>
        <w:pict w14:anchorId="28F1CAFD">
          <v:shape id="图片 10" o:spid="_x0000_i1035" type="#_x0000_t75" style="width:1.5pt;height:3pt;visibility:visible;mso-wrap-style:square">
            <v:imagedata r:id="rId12" o:title=""/>
          </v:shape>
        </w:pict>
      </w:r>
      <w:r>
        <w:rPr>
          <w:color w:val="000000"/>
        </w:rPr>
        <w:t>C. 96</w:t>
      </w:r>
      <w:r>
        <w:rPr>
          <w:color w:val="000000"/>
        </w:rPr>
        <w:t>、</w:t>
      </w:r>
      <w:r>
        <w:rPr>
          <w:color w:val="000000"/>
        </w:rPr>
        <w:t>                                     </w:t>
      </w:r>
      <w:r w:rsidR="00881C63" w:rsidRPr="009A6282">
        <w:rPr>
          <w:noProof/>
          <w:lang w:eastAsia="zh-CN"/>
        </w:rPr>
        <w:pict w14:anchorId="533DF1BB">
          <v:shape id="图片 11" o:spid="_x0000_i1034" type="#_x0000_t75" style="width:1.5pt;height:3pt;visibility:visible;mso-wrap-style:square">
            <v:imagedata r:id="rId12" o:title=""/>
          </v:shape>
        </w:pict>
      </w:r>
      <w:r>
        <w:rPr>
          <w:color w:val="000000"/>
        </w:rPr>
        <w:t>D. 4.5</w:t>
      </w:r>
    </w:p>
    <w:p w14:paraId="283EC537" w14:textId="77777777" w:rsidR="00D066DC" w:rsidRDefault="00EF4DE6" w:rsidP="00EF4DE6">
      <w:pPr>
        <w:spacing w:after="0" w:line="360" w:lineRule="auto"/>
      </w:pPr>
      <w:r>
        <w:rPr>
          <w:color w:val="000000"/>
        </w:rPr>
        <w:t>5.48×0.125=</w:t>
      </w:r>
      <w:r>
        <w:rPr>
          <w:color w:val="000000"/>
        </w:rPr>
        <w:t>（</w:t>
      </w:r>
      <w:r>
        <w:rPr>
          <w:color w:val="000000"/>
        </w:rPr>
        <w:t xml:space="preserve">   </w:t>
      </w:r>
      <w:r>
        <w:rPr>
          <w:color w:val="000000"/>
        </w:rPr>
        <w:t>）</w:t>
      </w:r>
      <w:r>
        <w:rPr>
          <w:color w:val="000000"/>
        </w:rPr>
        <w:t xml:space="preserve">            </w:t>
      </w:r>
    </w:p>
    <w:p w14:paraId="0B209E55" w14:textId="12C8BAD4" w:rsidR="00D066DC" w:rsidRDefault="00EF4DE6" w:rsidP="00EF4DE6">
      <w:pPr>
        <w:spacing w:after="0" w:line="360" w:lineRule="auto"/>
        <w:ind w:left="150"/>
      </w:pPr>
      <w:r>
        <w:rPr>
          <w:color w:val="000000"/>
        </w:rPr>
        <w:t>A. 40×0125</w:t>
      </w:r>
      <w:r>
        <w:rPr>
          <w:color w:val="000000"/>
        </w:rPr>
        <w:t>＋</w:t>
      </w:r>
      <w:r>
        <w:rPr>
          <w:color w:val="000000"/>
        </w:rPr>
        <w:t>8×0.125                      </w:t>
      </w:r>
      <w:r w:rsidR="00881C63" w:rsidRPr="009A6282">
        <w:rPr>
          <w:noProof/>
          <w:lang w:eastAsia="zh-CN"/>
        </w:rPr>
        <w:pict w14:anchorId="418E7FC7">
          <v:shape id="图片 12" o:spid="_x0000_i1033" type="#_x0000_t75" style="width:.75pt;height:3pt;visibility:visible;mso-wrap-style:square">
            <v:imagedata r:id="rId11" o:title=""/>
          </v:shape>
        </w:pict>
      </w:r>
      <w:r>
        <w:rPr>
          <w:color w:val="000000"/>
        </w:rPr>
        <w:t>B. (50</w:t>
      </w:r>
      <w:r>
        <w:rPr>
          <w:color w:val="000000"/>
        </w:rPr>
        <w:t>－</w:t>
      </w:r>
      <w:r>
        <w:rPr>
          <w:color w:val="000000"/>
        </w:rPr>
        <w:t>2)×0.125                      </w:t>
      </w:r>
      <w:r w:rsidR="00881C63" w:rsidRPr="009A6282">
        <w:rPr>
          <w:noProof/>
          <w:lang w:eastAsia="zh-CN"/>
        </w:rPr>
        <w:pict w14:anchorId="19066E05">
          <v:shape id="图片 13" o:spid="_x0000_i1032" type="#_x0000_t75" style="width:.75pt;height:3pt;visibility:visible;mso-wrap-style:square">
            <v:imagedata r:id="rId11" o:title=""/>
          </v:shape>
        </w:pict>
      </w:r>
      <w:r>
        <w:rPr>
          <w:color w:val="000000"/>
        </w:rPr>
        <w:t>C. 12×(4×0.125)</w:t>
      </w:r>
    </w:p>
    <w:p w14:paraId="7D66E410" w14:textId="77777777" w:rsidR="00D066DC" w:rsidRDefault="00EF4DE6" w:rsidP="00EF4DE6">
      <w:pPr>
        <w:spacing w:line="360" w:lineRule="auto"/>
        <w:rPr>
          <w:lang w:eastAsia="zh-CN"/>
        </w:rPr>
      </w:pPr>
      <w:r>
        <w:rPr>
          <w:b/>
          <w:bCs/>
          <w:sz w:val="24"/>
          <w:szCs w:val="24"/>
          <w:lang w:eastAsia="zh-CN"/>
        </w:rPr>
        <w:t>二、判断题</w:t>
      </w:r>
      <w:r>
        <w:rPr>
          <w:b/>
          <w:bCs/>
          <w:sz w:val="24"/>
          <w:szCs w:val="24"/>
          <w:lang w:eastAsia="zh-CN"/>
        </w:rPr>
        <w:t xml:space="preserve"> </w:t>
      </w:r>
    </w:p>
    <w:p w14:paraId="6F483B10" w14:textId="77777777" w:rsidR="00D066DC" w:rsidRDefault="00EF4DE6" w:rsidP="00EF4DE6">
      <w:pPr>
        <w:spacing w:after="0" w:line="360" w:lineRule="auto"/>
        <w:rPr>
          <w:lang w:eastAsia="zh-CN"/>
        </w:rPr>
      </w:pPr>
      <w:r>
        <w:rPr>
          <w:color w:val="000000"/>
          <w:lang w:eastAsia="zh-CN"/>
        </w:rPr>
        <w:t>6.1.25×16×0.5=(1.25×8)×(0.5×2)</w:t>
      </w:r>
      <w:r>
        <w:rPr>
          <w:color w:val="000000"/>
          <w:lang w:eastAsia="zh-CN"/>
        </w:rPr>
        <w:t>应用了乘法分配律。</w:t>
      </w:r>
      <w:r>
        <w:rPr>
          <w:color w:val="000000"/>
          <w:lang w:eastAsia="zh-CN"/>
        </w:rPr>
        <w:t xml:space="preserve">    </w:t>
      </w:r>
    </w:p>
    <w:p w14:paraId="410EBB64" w14:textId="77777777" w:rsidR="00D066DC" w:rsidRDefault="00EF4DE6" w:rsidP="00EF4DE6">
      <w:pPr>
        <w:spacing w:after="0" w:line="360" w:lineRule="auto"/>
        <w:rPr>
          <w:lang w:eastAsia="zh-CN"/>
        </w:rPr>
      </w:pPr>
      <w:r>
        <w:rPr>
          <w:color w:val="000000"/>
          <w:lang w:eastAsia="zh-CN"/>
        </w:rPr>
        <w:t>7.</w:t>
      </w:r>
      <w:r>
        <w:rPr>
          <w:color w:val="000000"/>
          <w:lang w:eastAsia="zh-CN"/>
        </w:rPr>
        <w:t>我来做判断。</w:t>
      </w:r>
    </w:p>
    <w:p w14:paraId="6D37B86D" w14:textId="77777777" w:rsidR="00D066DC" w:rsidRDefault="00EF4DE6" w:rsidP="00EF4DE6">
      <w:pPr>
        <w:spacing w:after="0" w:line="360" w:lineRule="auto"/>
        <w:rPr>
          <w:lang w:eastAsia="zh-CN"/>
        </w:rPr>
      </w:pPr>
      <w:r>
        <w:rPr>
          <w:color w:val="000000"/>
          <w:lang w:eastAsia="zh-CN"/>
        </w:rPr>
        <w:t>3.1×1.25×8</w:t>
      </w:r>
      <w:r>
        <w:rPr>
          <w:color w:val="000000"/>
          <w:lang w:eastAsia="zh-CN"/>
        </w:rPr>
        <w:t>＝</w:t>
      </w:r>
      <w:r>
        <w:rPr>
          <w:color w:val="000000"/>
          <w:lang w:eastAsia="zh-CN"/>
        </w:rPr>
        <w:t>3.1×(1.25×8)</w:t>
      </w:r>
      <w:r>
        <w:rPr>
          <w:color w:val="000000"/>
          <w:lang w:eastAsia="zh-CN"/>
        </w:rPr>
        <w:t>运用了乘法交换律。</w:t>
      </w:r>
    </w:p>
    <w:p w14:paraId="0DAB2A48" w14:textId="77777777" w:rsidR="00D066DC" w:rsidRDefault="00EF4DE6" w:rsidP="00EF4DE6">
      <w:pPr>
        <w:spacing w:after="0" w:line="360" w:lineRule="auto"/>
        <w:rPr>
          <w:lang w:eastAsia="zh-CN"/>
        </w:rPr>
      </w:pPr>
      <w:r>
        <w:rPr>
          <w:color w:val="000000"/>
          <w:lang w:eastAsia="zh-CN"/>
        </w:rPr>
        <w:t xml:space="preserve">8.15.6×0.9+15.6×0.1=15.6×10=156    </w:t>
      </w:r>
    </w:p>
    <w:p w14:paraId="7A81C938" w14:textId="77777777" w:rsidR="00D066DC" w:rsidRDefault="00EF4DE6" w:rsidP="00EF4DE6">
      <w:pPr>
        <w:spacing w:after="0" w:line="360" w:lineRule="auto"/>
        <w:rPr>
          <w:lang w:eastAsia="zh-CN"/>
        </w:rPr>
      </w:pPr>
      <w:r>
        <w:rPr>
          <w:color w:val="000000"/>
          <w:lang w:eastAsia="zh-CN"/>
        </w:rPr>
        <w:t>9.</w:t>
      </w:r>
      <w:r>
        <w:rPr>
          <w:color w:val="000000"/>
          <w:lang w:eastAsia="zh-CN"/>
        </w:rPr>
        <w:t>整数的运算定律对于小数同样适用。（</w:t>
      </w:r>
      <w:r>
        <w:rPr>
          <w:color w:val="000000"/>
          <w:lang w:eastAsia="zh-CN"/>
        </w:rPr>
        <w:t xml:space="preserve">    </w:t>
      </w:r>
      <w:r>
        <w:rPr>
          <w:color w:val="000000"/>
          <w:lang w:eastAsia="zh-CN"/>
        </w:rPr>
        <w:t>）</w:t>
      </w:r>
      <w:r>
        <w:rPr>
          <w:color w:val="000000"/>
          <w:lang w:eastAsia="zh-CN"/>
        </w:rPr>
        <w:t xml:space="preserve">    </w:t>
      </w:r>
    </w:p>
    <w:p w14:paraId="60116AF8" w14:textId="77777777" w:rsidR="00D066DC" w:rsidRDefault="00EF4DE6" w:rsidP="00EF4DE6">
      <w:pPr>
        <w:spacing w:line="360" w:lineRule="auto"/>
        <w:rPr>
          <w:lang w:eastAsia="zh-CN"/>
        </w:rPr>
      </w:pPr>
      <w:r>
        <w:rPr>
          <w:b/>
          <w:bCs/>
          <w:sz w:val="24"/>
          <w:szCs w:val="24"/>
          <w:lang w:eastAsia="zh-CN"/>
        </w:rPr>
        <w:t>三、填空题</w:t>
      </w:r>
      <w:r>
        <w:rPr>
          <w:b/>
          <w:bCs/>
          <w:sz w:val="24"/>
          <w:szCs w:val="24"/>
          <w:lang w:eastAsia="zh-CN"/>
        </w:rPr>
        <w:t xml:space="preserve"> </w:t>
      </w:r>
    </w:p>
    <w:p w14:paraId="17418F3A" w14:textId="77777777" w:rsidR="00D066DC" w:rsidRDefault="00EF4DE6" w:rsidP="00EF4DE6">
      <w:pPr>
        <w:spacing w:after="0" w:line="360" w:lineRule="auto"/>
        <w:rPr>
          <w:lang w:eastAsia="zh-CN"/>
        </w:rPr>
      </w:pPr>
      <w:r>
        <w:rPr>
          <w:color w:val="000000"/>
          <w:lang w:eastAsia="zh-CN"/>
        </w:rPr>
        <w:t>10.</w:t>
      </w:r>
      <w:r>
        <w:rPr>
          <w:color w:val="000000"/>
          <w:lang w:eastAsia="zh-CN"/>
        </w:rPr>
        <w:t>计算</w:t>
      </w:r>
    </w:p>
    <w:p w14:paraId="49206376" w14:textId="77777777" w:rsidR="00D066DC" w:rsidRDefault="00EF4DE6" w:rsidP="00EF4DE6">
      <w:pPr>
        <w:spacing w:after="0" w:line="360" w:lineRule="auto"/>
        <w:rPr>
          <w:lang w:eastAsia="zh-CN"/>
        </w:rPr>
      </w:pPr>
      <w:r>
        <w:rPr>
          <w:color w:val="000000"/>
          <w:lang w:eastAsia="zh-CN"/>
        </w:rPr>
        <w:t>0.25×8.5×4=________</w:t>
      </w:r>
    </w:p>
    <w:p w14:paraId="7A9472F7" w14:textId="77777777" w:rsidR="00D066DC" w:rsidRDefault="00EF4DE6" w:rsidP="00EF4DE6">
      <w:pPr>
        <w:spacing w:after="0" w:line="360" w:lineRule="auto"/>
        <w:rPr>
          <w:lang w:eastAsia="zh-CN"/>
        </w:rPr>
      </w:pPr>
      <w:r>
        <w:rPr>
          <w:color w:val="000000"/>
          <w:lang w:eastAsia="zh-CN"/>
        </w:rPr>
        <w:t>11.</w:t>
      </w:r>
      <w:r>
        <w:rPr>
          <w:color w:val="000000"/>
          <w:lang w:eastAsia="zh-CN"/>
        </w:rPr>
        <w:t>计算</w:t>
      </w:r>
    </w:p>
    <w:p w14:paraId="2C0B6A6A" w14:textId="77777777" w:rsidR="00D066DC" w:rsidRDefault="00EF4DE6" w:rsidP="00EF4DE6">
      <w:pPr>
        <w:spacing w:after="0" w:line="360" w:lineRule="auto"/>
        <w:rPr>
          <w:lang w:eastAsia="zh-CN"/>
        </w:rPr>
      </w:pPr>
      <w:r>
        <w:rPr>
          <w:color w:val="000000"/>
          <w:lang w:eastAsia="zh-CN"/>
        </w:rPr>
        <w:t>2.4×1.02=________</w:t>
      </w:r>
    </w:p>
    <w:p w14:paraId="4CFE2193" w14:textId="77777777" w:rsidR="00D066DC" w:rsidRDefault="00EF4DE6" w:rsidP="00EF4DE6">
      <w:pPr>
        <w:spacing w:after="0" w:line="360" w:lineRule="auto"/>
        <w:rPr>
          <w:lang w:eastAsia="zh-CN"/>
        </w:rPr>
      </w:pPr>
      <w:r>
        <w:rPr>
          <w:color w:val="000000"/>
          <w:lang w:eastAsia="zh-CN"/>
        </w:rPr>
        <w:t>12.2.5×</w:t>
      </w:r>
      <w:r>
        <w:rPr>
          <w:color w:val="000000"/>
          <w:lang w:eastAsia="zh-CN"/>
        </w:rPr>
        <w:t>（</w:t>
      </w:r>
      <w:r>
        <w:rPr>
          <w:color w:val="000000"/>
          <w:lang w:eastAsia="zh-CN"/>
        </w:rPr>
        <w:t>0.8+40</w:t>
      </w:r>
      <w:r>
        <w:rPr>
          <w:color w:val="000000"/>
          <w:lang w:eastAsia="zh-CN"/>
        </w:rPr>
        <w:t>）</w:t>
      </w:r>
      <w:r>
        <w:rPr>
          <w:color w:val="000000"/>
          <w:lang w:eastAsia="zh-CN"/>
        </w:rPr>
        <w:t>=2.5×________+2.5×________</w:t>
      </w:r>
      <w:r>
        <w:rPr>
          <w:color w:val="000000"/>
          <w:lang w:eastAsia="zh-CN"/>
        </w:rPr>
        <w:t>，运用了</w:t>
      </w:r>
      <w:r>
        <w:rPr>
          <w:color w:val="000000"/>
          <w:lang w:eastAsia="zh-CN"/>
        </w:rPr>
        <w:t>________</w:t>
      </w:r>
      <w:r>
        <w:rPr>
          <w:color w:val="000000"/>
          <w:lang w:eastAsia="zh-CN"/>
        </w:rPr>
        <w:t>律。</w:t>
      </w:r>
      <w:r>
        <w:rPr>
          <w:color w:val="000000"/>
          <w:lang w:eastAsia="zh-CN"/>
        </w:rPr>
        <w:t xml:space="preserve">    </w:t>
      </w:r>
    </w:p>
    <w:p w14:paraId="4C5ADFAA" w14:textId="77777777" w:rsidR="00EF4DE6" w:rsidRDefault="00EF4DE6" w:rsidP="00EF4DE6">
      <w:pPr>
        <w:spacing w:after="0" w:line="360" w:lineRule="auto"/>
        <w:rPr>
          <w:lang w:eastAsia="zh-CN"/>
        </w:rPr>
      </w:pPr>
      <w:r>
        <w:rPr>
          <w:color w:val="000000"/>
          <w:lang w:eastAsia="zh-CN"/>
        </w:rPr>
        <w:t>13.</w:t>
      </w:r>
      <w:r>
        <w:rPr>
          <w:color w:val="000000"/>
          <w:lang w:eastAsia="zh-CN"/>
        </w:rPr>
        <w:t>计算．</w:t>
      </w:r>
      <w:r>
        <w:rPr>
          <w:color w:val="000000"/>
          <w:lang w:eastAsia="zh-CN"/>
        </w:rPr>
        <w:t>(</w:t>
      </w:r>
      <w:r>
        <w:rPr>
          <w:color w:val="000000"/>
          <w:lang w:eastAsia="zh-CN"/>
        </w:rPr>
        <w:t>能用简便方法的用简便方法计算</w:t>
      </w:r>
      <w:r>
        <w:rPr>
          <w:color w:val="000000"/>
          <w:lang w:eastAsia="zh-CN"/>
        </w:rPr>
        <w:t>)</w:t>
      </w:r>
    </w:p>
    <w:p w14:paraId="55435FBD" w14:textId="77777777" w:rsidR="00D066DC" w:rsidRDefault="00EF4DE6" w:rsidP="00EF4DE6">
      <w:pPr>
        <w:spacing w:after="0" w:line="360" w:lineRule="auto"/>
        <w:rPr>
          <w:lang w:eastAsia="zh-CN"/>
        </w:rPr>
      </w:pPr>
      <w:r>
        <w:rPr>
          <w:color w:val="000000"/>
          <w:lang w:eastAsia="zh-CN"/>
        </w:rPr>
        <w:t>5.6×9.9</w:t>
      </w:r>
      <w:r>
        <w:rPr>
          <w:color w:val="000000"/>
          <w:lang w:eastAsia="zh-CN"/>
        </w:rPr>
        <w:t>＋</w:t>
      </w:r>
      <w:r>
        <w:rPr>
          <w:color w:val="000000"/>
          <w:lang w:eastAsia="zh-CN"/>
        </w:rPr>
        <w:t>0.56=________</w:t>
      </w:r>
    </w:p>
    <w:p w14:paraId="14BCAD7B" w14:textId="77777777" w:rsidR="00D066DC" w:rsidRDefault="00EF4DE6" w:rsidP="00EF4DE6">
      <w:pPr>
        <w:spacing w:after="0" w:line="360" w:lineRule="auto"/>
        <w:rPr>
          <w:lang w:eastAsia="zh-CN"/>
        </w:rPr>
      </w:pPr>
      <w:r>
        <w:rPr>
          <w:color w:val="000000"/>
          <w:lang w:eastAsia="zh-CN"/>
        </w:rPr>
        <w:t>14.</w:t>
      </w:r>
      <w:r>
        <w:rPr>
          <w:color w:val="000000"/>
          <w:lang w:eastAsia="zh-CN"/>
        </w:rPr>
        <w:t>根据学过的运算定律，在横线上填上合适的数，在横线上填上合适的运算符号。</w:t>
      </w:r>
      <w:r>
        <w:rPr>
          <w:color w:val="000000"/>
          <w:lang w:eastAsia="zh-CN"/>
        </w:rPr>
        <w:t>42.3×________=1.5×________</w:t>
      </w:r>
      <w:r>
        <w:rPr>
          <w:lang w:eastAsia="zh-CN"/>
        </w:rPr>
        <w:br/>
      </w:r>
      <w:r>
        <w:rPr>
          <w:color w:val="000000"/>
          <w:lang w:eastAsia="zh-CN"/>
        </w:rPr>
        <w:lastRenderedPageBreak/>
        <w:t>（</w:t>
      </w:r>
      <w:r>
        <w:rPr>
          <w:color w:val="000000"/>
          <w:lang w:eastAsia="zh-CN"/>
        </w:rPr>
        <w:t>3.5+4.5</w:t>
      </w:r>
      <w:r>
        <w:rPr>
          <w:color w:val="000000"/>
          <w:lang w:eastAsia="zh-CN"/>
        </w:rPr>
        <w:t>）</w:t>
      </w:r>
      <w:r>
        <w:rPr>
          <w:color w:val="000000"/>
          <w:lang w:eastAsia="zh-CN"/>
        </w:rPr>
        <w:t>×________=</w:t>
      </w:r>
      <w:r>
        <w:rPr>
          <w:color w:val="000000"/>
          <w:lang w:eastAsia="zh-CN"/>
        </w:rPr>
        <w:t>（</w:t>
      </w:r>
      <w:r>
        <w:rPr>
          <w:color w:val="000000"/>
          <w:lang w:eastAsia="zh-CN"/>
        </w:rPr>
        <w:t>________×________</w:t>
      </w:r>
      <w:r>
        <w:rPr>
          <w:color w:val="000000"/>
          <w:lang w:eastAsia="zh-CN"/>
        </w:rPr>
        <w:t>）</w:t>
      </w:r>
      <w:r>
        <w:rPr>
          <w:color w:val="000000"/>
          <w:lang w:eastAsia="zh-CN"/>
        </w:rPr>
        <w:t>________</w:t>
      </w:r>
      <w:r>
        <w:rPr>
          <w:color w:val="000000"/>
          <w:lang w:eastAsia="zh-CN"/>
        </w:rPr>
        <w:t>（</w:t>
      </w:r>
      <w:r>
        <w:rPr>
          <w:color w:val="000000"/>
          <w:lang w:eastAsia="zh-CN"/>
        </w:rPr>
        <w:t>________×8</w:t>
      </w:r>
      <w:r>
        <w:rPr>
          <w:color w:val="000000"/>
          <w:lang w:eastAsia="zh-CN"/>
        </w:rPr>
        <w:t>）</w:t>
      </w:r>
      <w:r>
        <w:rPr>
          <w:lang w:eastAsia="zh-CN"/>
        </w:rPr>
        <w:br/>
      </w:r>
      <w:r>
        <w:rPr>
          <w:color w:val="000000"/>
          <w:lang w:eastAsia="zh-CN"/>
        </w:rPr>
        <w:t>（</w:t>
      </w:r>
      <w:r>
        <w:rPr>
          <w:color w:val="000000"/>
          <w:lang w:eastAsia="zh-CN"/>
        </w:rPr>
        <w:t>2.5×1.4</w:t>
      </w:r>
      <w:r>
        <w:rPr>
          <w:color w:val="000000"/>
          <w:lang w:eastAsia="zh-CN"/>
        </w:rPr>
        <w:t>）</w:t>
      </w:r>
      <w:r>
        <w:rPr>
          <w:color w:val="000000"/>
          <w:lang w:eastAsia="zh-CN"/>
        </w:rPr>
        <w:t>×________=1.4×</w:t>
      </w:r>
      <w:r>
        <w:rPr>
          <w:color w:val="000000"/>
          <w:lang w:eastAsia="zh-CN"/>
        </w:rPr>
        <w:t>（</w:t>
      </w:r>
      <w:r>
        <w:rPr>
          <w:color w:val="000000"/>
          <w:lang w:eastAsia="zh-CN"/>
        </w:rPr>
        <w:t>________×4</w:t>
      </w:r>
      <w:r>
        <w:rPr>
          <w:color w:val="000000"/>
          <w:lang w:eastAsia="zh-CN"/>
        </w:rPr>
        <w:t>）</w:t>
      </w:r>
      <w:r>
        <w:rPr>
          <w:color w:val="000000"/>
          <w:lang w:eastAsia="zh-CN"/>
        </w:rPr>
        <w:t xml:space="preserve">    </w:t>
      </w:r>
    </w:p>
    <w:p w14:paraId="2557F6AA" w14:textId="77777777" w:rsidR="00D066DC" w:rsidRDefault="00EF4DE6" w:rsidP="00EF4DE6">
      <w:pPr>
        <w:spacing w:line="360" w:lineRule="auto"/>
        <w:rPr>
          <w:lang w:eastAsia="zh-CN"/>
        </w:rPr>
      </w:pPr>
      <w:r>
        <w:rPr>
          <w:b/>
          <w:bCs/>
          <w:sz w:val="24"/>
          <w:szCs w:val="24"/>
          <w:lang w:eastAsia="zh-CN"/>
        </w:rPr>
        <w:t>四、计算题</w:t>
      </w:r>
      <w:r>
        <w:rPr>
          <w:b/>
          <w:bCs/>
          <w:sz w:val="24"/>
          <w:szCs w:val="24"/>
          <w:lang w:eastAsia="zh-CN"/>
        </w:rPr>
        <w:t xml:space="preserve"> </w:t>
      </w:r>
    </w:p>
    <w:p w14:paraId="3A9EAD54" w14:textId="77777777" w:rsidR="00D066DC" w:rsidRDefault="00EF4DE6" w:rsidP="00EF4DE6">
      <w:pPr>
        <w:spacing w:after="0" w:line="360" w:lineRule="auto"/>
        <w:rPr>
          <w:lang w:eastAsia="zh-CN"/>
        </w:rPr>
      </w:pPr>
      <w:r>
        <w:rPr>
          <w:color w:val="000000"/>
          <w:lang w:eastAsia="zh-CN"/>
        </w:rPr>
        <w:t>15.</w:t>
      </w:r>
      <w:r>
        <w:rPr>
          <w:color w:val="000000"/>
          <w:lang w:eastAsia="zh-CN"/>
        </w:rPr>
        <w:t>用你喜欢的方法计算。</w:t>
      </w:r>
    </w:p>
    <w:p w14:paraId="746C339F" w14:textId="77777777" w:rsidR="00D066DC" w:rsidRDefault="00EF4DE6" w:rsidP="00EF4DE6">
      <w:pPr>
        <w:spacing w:after="0" w:line="360" w:lineRule="auto"/>
        <w:rPr>
          <w:lang w:eastAsia="zh-CN"/>
        </w:rPr>
      </w:pPr>
      <w:r>
        <w:rPr>
          <w:color w:val="000000"/>
          <w:lang w:eastAsia="zh-CN"/>
        </w:rPr>
        <w:t>①4.5-3.5×0.8</w:t>
      </w:r>
    </w:p>
    <w:p w14:paraId="76055F3B" w14:textId="77777777" w:rsidR="00D066DC" w:rsidRDefault="00EF4DE6" w:rsidP="00EF4DE6">
      <w:pPr>
        <w:spacing w:after="0" w:line="360" w:lineRule="auto"/>
        <w:rPr>
          <w:lang w:eastAsia="zh-CN"/>
        </w:rPr>
      </w:pPr>
      <w:r>
        <w:rPr>
          <w:color w:val="000000"/>
          <w:lang w:eastAsia="zh-CN"/>
        </w:rPr>
        <w:t>②0.8×3.7×1.25</w:t>
      </w:r>
    </w:p>
    <w:p w14:paraId="47236008" w14:textId="77777777" w:rsidR="00D066DC" w:rsidRDefault="00EF4DE6" w:rsidP="00EF4DE6">
      <w:pPr>
        <w:spacing w:after="0" w:line="360" w:lineRule="auto"/>
        <w:rPr>
          <w:lang w:eastAsia="zh-CN"/>
        </w:rPr>
      </w:pPr>
      <w:r>
        <w:rPr>
          <w:color w:val="000000"/>
          <w:lang w:eastAsia="zh-CN"/>
        </w:rPr>
        <w:t>③6.4×3.7+6.4×6.3</w:t>
      </w:r>
    </w:p>
    <w:p w14:paraId="3327E7A7" w14:textId="77777777" w:rsidR="00EF4DE6" w:rsidRDefault="00EF4DE6" w:rsidP="00EF4DE6">
      <w:pPr>
        <w:spacing w:after="0" w:line="360" w:lineRule="auto"/>
        <w:rPr>
          <w:color w:val="000000"/>
          <w:lang w:eastAsia="zh-CN"/>
        </w:rPr>
      </w:pPr>
    </w:p>
    <w:p w14:paraId="1CEEB5DB" w14:textId="77777777" w:rsidR="00EF4DE6" w:rsidRDefault="00EF4DE6" w:rsidP="00EF4DE6">
      <w:pPr>
        <w:spacing w:after="0" w:line="360" w:lineRule="auto"/>
        <w:rPr>
          <w:color w:val="000000"/>
          <w:lang w:eastAsia="zh-CN"/>
        </w:rPr>
      </w:pPr>
    </w:p>
    <w:p w14:paraId="0CC35147" w14:textId="77777777" w:rsidR="00EF4DE6" w:rsidRDefault="00EF4DE6" w:rsidP="00EF4DE6">
      <w:pPr>
        <w:spacing w:after="0" w:line="360" w:lineRule="auto"/>
        <w:rPr>
          <w:color w:val="000000"/>
          <w:lang w:eastAsia="zh-CN"/>
        </w:rPr>
      </w:pPr>
    </w:p>
    <w:p w14:paraId="3C11C58B" w14:textId="77777777" w:rsidR="00D066DC" w:rsidRDefault="00EF4DE6" w:rsidP="00EF4DE6">
      <w:pPr>
        <w:spacing w:after="0" w:line="360" w:lineRule="auto"/>
        <w:rPr>
          <w:lang w:eastAsia="zh-CN"/>
        </w:rPr>
      </w:pPr>
      <w:r>
        <w:rPr>
          <w:color w:val="000000"/>
          <w:lang w:eastAsia="zh-CN"/>
        </w:rPr>
        <w:t>16.</w:t>
      </w:r>
      <w:r>
        <w:rPr>
          <w:color w:val="000000"/>
          <w:lang w:eastAsia="zh-CN"/>
        </w:rPr>
        <w:t>简算。</w:t>
      </w:r>
    </w:p>
    <w:p w14:paraId="10D43A8B" w14:textId="77777777" w:rsidR="00D066DC" w:rsidRDefault="00EF4DE6" w:rsidP="00EF4DE6">
      <w:pPr>
        <w:spacing w:after="0" w:line="360" w:lineRule="auto"/>
      </w:pPr>
      <w:r>
        <w:rPr>
          <w:color w:val="000000"/>
        </w:rPr>
        <w:t>0.027</w:t>
      </w:r>
      <w:r>
        <w:rPr>
          <w:color w:val="000000"/>
        </w:rPr>
        <w:t>＋</w:t>
      </w:r>
      <w:r>
        <w:rPr>
          <w:color w:val="000000"/>
        </w:rPr>
        <w:t>9.9×0.27</w:t>
      </w:r>
    </w:p>
    <w:p w14:paraId="38D6A031" w14:textId="77777777" w:rsidR="00D066DC" w:rsidRDefault="00EF4DE6" w:rsidP="00EF4DE6">
      <w:pPr>
        <w:spacing w:after="0" w:line="360" w:lineRule="auto"/>
      </w:pPr>
      <w:r>
        <w:rPr>
          <w:color w:val="000000"/>
        </w:rPr>
        <w:t>17.12×25=     30×(200</w:t>
      </w:r>
      <w:r>
        <w:rPr>
          <w:color w:val="000000"/>
        </w:rPr>
        <w:t>＋</w:t>
      </w:r>
      <w:r>
        <w:rPr>
          <w:color w:val="000000"/>
        </w:rPr>
        <w:t xml:space="preserve">3)=       9×8×125=  </w:t>
      </w:r>
    </w:p>
    <w:p w14:paraId="1CCC4C66" w14:textId="77777777" w:rsidR="00D066DC" w:rsidRDefault="00EF4DE6" w:rsidP="00EF4DE6">
      <w:pPr>
        <w:spacing w:after="0" w:line="360" w:lineRule="auto"/>
      </w:pPr>
      <w:r>
        <w:rPr>
          <w:color w:val="000000"/>
        </w:rPr>
        <w:t>70÷10=      0.125×1000=        7×1.6</w:t>
      </w:r>
      <w:r>
        <w:rPr>
          <w:color w:val="000000"/>
        </w:rPr>
        <w:t>＋</w:t>
      </w:r>
      <w:r>
        <w:rPr>
          <w:color w:val="000000"/>
        </w:rPr>
        <w:t>7×0.4=</w:t>
      </w:r>
    </w:p>
    <w:p w14:paraId="649B9B4D" w14:textId="77777777" w:rsidR="00EF4DE6" w:rsidRDefault="00EF4DE6" w:rsidP="00EF4DE6">
      <w:pPr>
        <w:spacing w:line="360" w:lineRule="auto"/>
        <w:rPr>
          <w:b/>
          <w:bCs/>
          <w:sz w:val="24"/>
          <w:szCs w:val="24"/>
          <w:lang w:eastAsia="zh-CN"/>
        </w:rPr>
      </w:pPr>
    </w:p>
    <w:p w14:paraId="40A1C64B" w14:textId="77777777" w:rsidR="00EF4DE6" w:rsidRDefault="00EF4DE6" w:rsidP="00EF4DE6">
      <w:pPr>
        <w:spacing w:line="360" w:lineRule="auto"/>
        <w:rPr>
          <w:b/>
          <w:bCs/>
          <w:sz w:val="24"/>
          <w:szCs w:val="24"/>
          <w:lang w:eastAsia="zh-CN"/>
        </w:rPr>
      </w:pPr>
    </w:p>
    <w:p w14:paraId="1941059D" w14:textId="77777777" w:rsidR="00D066DC" w:rsidRDefault="00EF4DE6" w:rsidP="00EF4DE6">
      <w:pPr>
        <w:spacing w:line="360" w:lineRule="auto"/>
        <w:rPr>
          <w:lang w:eastAsia="zh-CN"/>
        </w:rPr>
      </w:pPr>
      <w:r>
        <w:rPr>
          <w:b/>
          <w:bCs/>
          <w:sz w:val="24"/>
          <w:szCs w:val="24"/>
          <w:lang w:eastAsia="zh-CN"/>
        </w:rPr>
        <w:t>五、解答题</w:t>
      </w:r>
      <w:r>
        <w:rPr>
          <w:b/>
          <w:bCs/>
          <w:sz w:val="24"/>
          <w:szCs w:val="24"/>
          <w:lang w:eastAsia="zh-CN"/>
        </w:rPr>
        <w:t xml:space="preserve"> </w:t>
      </w:r>
    </w:p>
    <w:p w14:paraId="6E810DC2" w14:textId="77777777" w:rsidR="00D066DC" w:rsidRDefault="00EF4DE6" w:rsidP="00EF4DE6">
      <w:pPr>
        <w:spacing w:after="0" w:line="360" w:lineRule="auto"/>
        <w:rPr>
          <w:lang w:eastAsia="zh-CN"/>
        </w:rPr>
      </w:pPr>
      <w:r>
        <w:rPr>
          <w:color w:val="000000"/>
          <w:lang w:eastAsia="zh-CN"/>
        </w:rPr>
        <w:t>18.</w:t>
      </w:r>
      <w:r>
        <w:rPr>
          <w:color w:val="000000"/>
          <w:lang w:eastAsia="zh-CN"/>
        </w:rPr>
        <w:t>葡萄每千克</w:t>
      </w:r>
      <w:r>
        <w:rPr>
          <w:color w:val="000000"/>
          <w:lang w:eastAsia="zh-CN"/>
        </w:rPr>
        <w:t>14.4</w:t>
      </w:r>
      <w:r>
        <w:rPr>
          <w:color w:val="000000"/>
          <w:lang w:eastAsia="zh-CN"/>
        </w:rPr>
        <w:t>元，草莓每千克</w:t>
      </w:r>
      <w:r>
        <w:rPr>
          <w:color w:val="000000"/>
          <w:lang w:eastAsia="zh-CN"/>
        </w:rPr>
        <w:t>24.6</w:t>
      </w:r>
      <w:r>
        <w:rPr>
          <w:color w:val="000000"/>
          <w:lang w:eastAsia="zh-CN"/>
        </w:rPr>
        <w:t>元，妈妈买葡萄和草莓各</w:t>
      </w:r>
      <w:r>
        <w:rPr>
          <w:color w:val="000000"/>
          <w:lang w:eastAsia="zh-CN"/>
        </w:rPr>
        <w:t>5</w:t>
      </w:r>
      <w:r>
        <w:rPr>
          <w:color w:val="000000"/>
          <w:lang w:eastAsia="zh-CN"/>
        </w:rPr>
        <w:t>千克，一共要多少钱？</w:t>
      </w:r>
      <w:r>
        <w:rPr>
          <w:color w:val="000000"/>
          <w:lang w:eastAsia="zh-CN"/>
        </w:rPr>
        <w:t xml:space="preserve">    </w:t>
      </w:r>
    </w:p>
    <w:p w14:paraId="67F9AE61" w14:textId="77777777" w:rsidR="00EF4DE6" w:rsidRDefault="00EF4DE6" w:rsidP="00EF4DE6">
      <w:pPr>
        <w:spacing w:line="360" w:lineRule="auto"/>
        <w:rPr>
          <w:b/>
          <w:bCs/>
          <w:sz w:val="24"/>
          <w:szCs w:val="24"/>
          <w:lang w:eastAsia="zh-CN"/>
        </w:rPr>
      </w:pPr>
    </w:p>
    <w:p w14:paraId="70A3B672" w14:textId="77777777" w:rsidR="00EF4DE6" w:rsidRDefault="00EF4DE6" w:rsidP="00EF4DE6">
      <w:pPr>
        <w:spacing w:line="360" w:lineRule="auto"/>
        <w:rPr>
          <w:b/>
          <w:bCs/>
          <w:sz w:val="24"/>
          <w:szCs w:val="24"/>
          <w:lang w:eastAsia="zh-CN"/>
        </w:rPr>
      </w:pPr>
    </w:p>
    <w:p w14:paraId="539B333E" w14:textId="77777777" w:rsidR="00EF4DE6" w:rsidRDefault="00EF4DE6" w:rsidP="00EF4DE6">
      <w:pPr>
        <w:spacing w:line="360" w:lineRule="auto"/>
        <w:rPr>
          <w:b/>
          <w:bCs/>
          <w:sz w:val="24"/>
          <w:szCs w:val="24"/>
          <w:lang w:eastAsia="zh-CN"/>
        </w:rPr>
      </w:pPr>
    </w:p>
    <w:p w14:paraId="0409A6DF" w14:textId="77777777" w:rsidR="00D066DC" w:rsidRDefault="00EF4DE6" w:rsidP="00EF4DE6">
      <w:pPr>
        <w:spacing w:line="360" w:lineRule="auto"/>
        <w:rPr>
          <w:lang w:eastAsia="zh-CN"/>
        </w:rPr>
      </w:pPr>
      <w:r>
        <w:rPr>
          <w:b/>
          <w:bCs/>
          <w:sz w:val="24"/>
          <w:szCs w:val="24"/>
          <w:lang w:eastAsia="zh-CN"/>
        </w:rPr>
        <w:t>六、综合题</w:t>
      </w:r>
      <w:r>
        <w:rPr>
          <w:b/>
          <w:bCs/>
          <w:sz w:val="24"/>
          <w:szCs w:val="24"/>
          <w:lang w:eastAsia="zh-CN"/>
        </w:rPr>
        <w:t xml:space="preserve"> </w:t>
      </w:r>
    </w:p>
    <w:p w14:paraId="01536838" w14:textId="77777777" w:rsidR="00D066DC" w:rsidRDefault="00EF4DE6" w:rsidP="00EF4DE6">
      <w:pPr>
        <w:spacing w:after="0" w:line="360" w:lineRule="auto"/>
        <w:rPr>
          <w:lang w:eastAsia="zh-CN"/>
        </w:rPr>
      </w:pPr>
      <w:r>
        <w:rPr>
          <w:color w:val="000000"/>
          <w:lang w:eastAsia="zh-CN"/>
        </w:rPr>
        <w:t>19.</w:t>
      </w:r>
      <w:r>
        <w:rPr>
          <w:color w:val="000000"/>
          <w:lang w:eastAsia="zh-CN"/>
        </w:rPr>
        <w:t>用简便方法计算．</w:t>
      </w:r>
      <w:r>
        <w:rPr>
          <w:color w:val="000000"/>
          <w:lang w:eastAsia="zh-CN"/>
        </w:rPr>
        <w:t xml:space="preserve">    </w:t>
      </w:r>
    </w:p>
    <w:p w14:paraId="77D1F073" w14:textId="77777777" w:rsidR="00D066DC" w:rsidRDefault="00EF4DE6" w:rsidP="00EF4DE6">
      <w:pPr>
        <w:spacing w:after="0" w:line="360" w:lineRule="auto"/>
      </w:pPr>
      <w:r>
        <w:rPr>
          <w:color w:val="000000"/>
        </w:rPr>
        <w:t>（</w:t>
      </w:r>
      <w:r>
        <w:rPr>
          <w:color w:val="000000"/>
        </w:rPr>
        <w:t>1</w:t>
      </w:r>
      <w:r>
        <w:rPr>
          <w:color w:val="000000"/>
        </w:rPr>
        <w:t>）</w:t>
      </w:r>
      <w:r>
        <w:rPr>
          <w:color w:val="000000"/>
        </w:rPr>
        <w:t xml:space="preserve">2.5×32×12.5    </w:t>
      </w:r>
    </w:p>
    <w:p w14:paraId="4C027040" w14:textId="012BE8F1" w:rsidR="00D066DC" w:rsidRDefault="00EF4DE6" w:rsidP="00EF4DE6">
      <w:pPr>
        <w:spacing w:after="0" w:line="360" w:lineRule="auto"/>
      </w:pPr>
      <w:r>
        <w:rPr>
          <w:color w:val="000000"/>
        </w:rPr>
        <w:t>（</w:t>
      </w:r>
      <w:r>
        <w:rPr>
          <w:color w:val="000000"/>
        </w:rPr>
        <w:t>2</w:t>
      </w:r>
      <w:r>
        <w:rPr>
          <w:color w:val="000000"/>
        </w:rPr>
        <w:t>）</w:t>
      </w:r>
      <w:r>
        <w:rPr>
          <w:color w:val="000000"/>
        </w:rPr>
        <w:t xml:space="preserve">89× </w:t>
      </w:r>
      <w:r w:rsidR="00881C63" w:rsidRPr="009A6282">
        <w:rPr>
          <w:noProof/>
          <w:lang w:eastAsia="zh-CN"/>
        </w:rPr>
        <w:pict w14:anchorId="6E886231">
          <v:shape id="图片 14" o:spid="_x0000_i1031" type="#_x0000_t75" style="width:15.75pt;height:21pt;visibility:visible;mso-wrap-style:square">
            <v:imagedata r:id="rId13" o:title=""/>
          </v:shape>
        </w:pict>
      </w:r>
    </w:p>
    <w:p w14:paraId="14993207" w14:textId="77777777" w:rsidR="00D066DC" w:rsidRDefault="00EF4DE6" w:rsidP="00EF4DE6">
      <w:pPr>
        <w:spacing w:after="0" w:line="360" w:lineRule="auto"/>
      </w:pPr>
      <w:r>
        <w:rPr>
          <w:color w:val="000000"/>
        </w:rPr>
        <w:t>（</w:t>
      </w:r>
      <w:r>
        <w:rPr>
          <w:color w:val="000000"/>
        </w:rPr>
        <w:t>3</w:t>
      </w:r>
      <w:r>
        <w:rPr>
          <w:color w:val="000000"/>
        </w:rPr>
        <w:t>）</w:t>
      </w:r>
      <w:r>
        <w:rPr>
          <w:color w:val="000000"/>
        </w:rPr>
        <w:t>20.5</w:t>
      </w:r>
      <w:r>
        <w:rPr>
          <w:color w:val="000000"/>
        </w:rPr>
        <w:t>﹣</w:t>
      </w:r>
      <w:r>
        <w:rPr>
          <w:color w:val="000000"/>
        </w:rPr>
        <w:t>28.37</w:t>
      </w:r>
      <w:r>
        <w:rPr>
          <w:color w:val="000000"/>
        </w:rPr>
        <w:t>﹣</w:t>
      </w:r>
      <w:r>
        <w:rPr>
          <w:color w:val="000000"/>
        </w:rPr>
        <w:t xml:space="preserve">1.63+9.5    </w:t>
      </w:r>
    </w:p>
    <w:p w14:paraId="0CCFFE3A" w14:textId="1950E96E" w:rsidR="00D066DC" w:rsidRDefault="00EF4DE6" w:rsidP="00715F2F">
      <w:pPr>
        <w:rPr>
          <w:lang w:eastAsia="zh-CN"/>
        </w:rPr>
      </w:pPr>
      <w:r>
        <w:br w:type="page"/>
      </w:r>
      <w:r>
        <w:rPr>
          <w:b/>
          <w:bCs/>
          <w:sz w:val="28"/>
          <w:szCs w:val="28"/>
          <w:lang w:eastAsia="zh-CN"/>
        </w:rPr>
        <w:lastRenderedPageBreak/>
        <w:t>答案解析部分</w:t>
      </w:r>
    </w:p>
    <w:p w14:paraId="2258A6E0" w14:textId="77777777" w:rsidR="00D066DC" w:rsidRDefault="00EF4DE6">
      <w:pPr>
        <w:rPr>
          <w:lang w:eastAsia="zh-CN"/>
        </w:rPr>
      </w:pPr>
      <w:r>
        <w:rPr>
          <w:lang w:eastAsia="zh-CN"/>
        </w:rPr>
        <w:t>一、单选题</w:t>
      </w:r>
    </w:p>
    <w:p w14:paraId="3E06B4DE" w14:textId="77777777" w:rsidR="00D066DC" w:rsidRDefault="00EF4DE6">
      <w:pPr>
        <w:spacing w:after="0"/>
        <w:rPr>
          <w:lang w:eastAsia="zh-CN"/>
        </w:rPr>
      </w:pPr>
      <w:r>
        <w:rPr>
          <w:color w:val="000000"/>
          <w:lang w:eastAsia="zh-CN"/>
        </w:rPr>
        <w:t>1.</w:t>
      </w:r>
      <w:r>
        <w:rPr>
          <w:color w:val="0000FF"/>
          <w:lang w:eastAsia="zh-CN"/>
        </w:rPr>
        <w:t>【答案】</w:t>
      </w:r>
      <w:r>
        <w:rPr>
          <w:color w:val="000000"/>
          <w:lang w:eastAsia="zh-CN"/>
        </w:rPr>
        <w:t xml:space="preserve"> A   </w:t>
      </w:r>
    </w:p>
    <w:p w14:paraId="22558C28" w14:textId="77777777" w:rsidR="00D066DC" w:rsidRDefault="00EF4DE6">
      <w:pPr>
        <w:spacing w:after="0"/>
        <w:rPr>
          <w:lang w:eastAsia="zh-CN"/>
        </w:rPr>
      </w:pPr>
      <w:r>
        <w:rPr>
          <w:color w:val="0000FF"/>
          <w:lang w:eastAsia="zh-CN"/>
        </w:rPr>
        <w:t>【解析】</w:t>
      </w:r>
      <w:r>
        <w:rPr>
          <w:color w:val="000000"/>
          <w:lang w:eastAsia="zh-CN"/>
        </w:rPr>
        <w:t>【解答】</w:t>
      </w:r>
      <w:r>
        <w:rPr>
          <w:color w:val="000000"/>
          <w:lang w:eastAsia="zh-CN"/>
        </w:rPr>
        <w:t>3.2×2.5+2.5×6.8</w:t>
      </w:r>
      <w:r>
        <w:rPr>
          <w:lang w:eastAsia="zh-CN"/>
        </w:rPr>
        <w:br/>
      </w:r>
      <w:r>
        <w:rPr>
          <w:color w:val="000000"/>
          <w:lang w:eastAsia="zh-CN"/>
        </w:rPr>
        <w:t xml:space="preserve"> =(3.2+6.8)×2.5</w:t>
      </w:r>
      <w:r>
        <w:rPr>
          <w:lang w:eastAsia="zh-CN"/>
        </w:rPr>
        <w:br/>
      </w:r>
      <w:r>
        <w:rPr>
          <w:color w:val="000000"/>
          <w:lang w:eastAsia="zh-CN"/>
        </w:rPr>
        <w:t xml:space="preserve"> =10×2.5</w:t>
      </w:r>
      <w:r>
        <w:rPr>
          <w:lang w:eastAsia="zh-CN"/>
        </w:rPr>
        <w:br/>
      </w:r>
      <w:r>
        <w:rPr>
          <w:color w:val="000000"/>
          <w:lang w:eastAsia="zh-CN"/>
        </w:rPr>
        <w:t xml:space="preserve"> =25</w:t>
      </w:r>
      <w:r>
        <w:rPr>
          <w:lang w:eastAsia="zh-CN"/>
        </w:rPr>
        <w:br/>
      </w:r>
      <w:r>
        <w:rPr>
          <w:color w:val="000000"/>
          <w:lang w:eastAsia="zh-CN"/>
        </w:rPr>
        <w:t xml:space="preserve"> </w:t>
      </w:r>
      <w:r>
        <w:rPr>
          <w:color w:val="000000"/>
          <w:lang w:eastAsia="zh-CN"/>
        </w:rPr>
        <w:t>这是运用了乘法分配律简便计算</w:t>
      </w:r>
      <w:r>
        <w:rPr>
          <w:color w:val="000000"/>
          <w:lang w:eastAsia="zh-CN"/>
        </w:rPr>
        <w:t>.</w:t>
      </w:r>
      <w:r>
        <w:rPr>
          <w:lang w:eastAsia="zh-CN"/>
        </w:rPr>
        <w:br/>
      </w:r>
      <w:r>
        <w:rPr>
          <w:color w:val="000000"/>
          <w:lang w:eastAsia="zh-CN"/>
        </w:rPr>
        <w:t xml:space="preserve"> </w:t>
      </w:r>
      <w:r>
        <w:rPr>
          <w:color w:val="000000"/>
          <w:lang w:eastAsia="zh-CN"/>
        </w:rPr>
        <w:t>故答案为：</w:t>
      </w:r>
      <w:r>
        <w:rPr>
          <w:color w:val="000000"/>
          <w:lang w:eastAsia="zh-CN"/>
        </w:rPr>
        <w:t xml:space="preserve">A </w:t>
      </w:r>
    </w:p>
    <w:p w14:paraId="46EE9666" w14:textId="77777777" w:rsidR="00D066DC" w:rsidRDefault="00EF4DE6">
      <w:pPr>
        <w:spacing w:after="0"/>
        <w:rPr>
          <w:lang w:eastAsia="zh-CN"/>
        </w:rPr>
      </w:pPr>
      <w:r>
        <w:rPr>
          <w:color w:val="000000"/>
          <w:lang w:eastAsia="zh-CN"/>
        </w:rPr>
        <w:t>【分析】观察数字和运算符号特点，此题可以运用乘法分配律，用</w:t>
      </w:r>
      <w:r>
        <w:rPr>
          <w:color w:val="000000"/>
          <w:lang w:eastAsia="zh-CN"/>
        </w:rPr>
        <w:t>2.5</w:t>
      </w:r>
      <w:r>
        <w:rPr>
          <w:color w:val="000000"/>
          <w:lang w:eastAsia="zh-CN"/>
        </w:rPr>
        <w:t>乘</w:t>
      </w:r>
      <w:r>
        <w:rPr>
          <w:color w:val="000000"/>
          <w:lang w:eastAsia="zh-CN"/>
        </w:rPr>
        <w:t>3.2</w:t>
      </w:r>
      <w:r>
        <w:rPr>
          <w:color w:val="000000"/>
          <w:lang w:eastAsia="zh-CN"/>
        </w:rPr>
        <w:t>与</w:t>
      </w:r>
      <w:r>
        <w:rPr>
          <w:color w:val="000000"/>
          <w:lang w:eastAsia="zh-CN"/>
        </w:rPr>
        <w:t>6.8</w:t>
      </w:r>
      <w:r>
        <w:rPr>
          <w:color w:val="000000"/>
          <w:lang w:eastAsia="zh-CN"/>
        </w:rPr>
        <w:t>的和，这样计算比较简便</w:t>
      </w:r>
      <w:r>
        <w:rPr>
          <w:color w:val="000000"/>
          <w:lang w:eastAsia="zh-CN"/>
        </w:rPr>
        <w:t>.</w:t>
      </w:r>
    </w:p>
    <w:p w14:paraId="4A0CA5EA" w14:textId="77777777" w:rsidR="00D066DC" w:rsidRDefault="00EF4DE6">
      <w:pPr>
        <w:spacing w:after="0"/>
      </w:pPr>
      <w:r>
        <w:rPr>
          <w:color w:val="000000"/>
        </w:rPr>
        <w:t>2.</w:t>
      </w:r>
      <w:r>
        <w:rPr>
          <w:color w:val="0000FF"/>
        </w:rPr>
        <w:t>【答案】</w:t>
      </w:r>
      <w:r>
        <w:rPr>
          <w:color w:val="000000"/>
        </w:rPr>
        <w:t xml:space="preserve"> D   </w:t>
      </w:r>
    </w:p>
    <w:p w14:paraId="6245DA32" w14:textId="77777777" w:rsidR="00D066DC" w:rsidRDefault="00EF4DE6">
      <w:pPr>
        <w:spacing w:after="0"/>
      </w:pPr>
      <w:r>
        <w:rPr>
          <w:color w:val="0000FF"/>
        </w:rPr>
        <w:t>【解析】</w:t>
      </w:r>
      <w:r>
        <w:rPr>
          <w:color w:val="000000"/>
        </w:rPr>
        <w:t>【解答】（</w:t>
      </w:r>
      <w:r>
        <w:rPr>
          <w:color w:val="000000"/>
        </w:rPr>
        <w:t>3.75 × 0.75+3.75 × 0.25</w:t>
      </w:r>
      <w:r>
        <w:rPr>
          <w:color w:val="000000"/>
        </w:rPr>
        <w:t>）</w:t>
      </w:r>
      <w:r>
        <w:rPr>
          <w:color w:val="000000"/>
        </w:rPr>
        <w:t xml:space="preserve"> × 0.4</w:t>
      </w:r>
      <w:r>
        <w:br/>
      </w:r>
      <w:r>
        <w:rPr>
          <w:color w:val="000000"/>
        </w:rPr>
        <w:t xml:space="preserve"> =[(0.75+0.25)×3.75]×0.4</w:t>
      </w:r>
      <w:r>
        <w:br/>
      </w:r>
      <w:r>
        <w:rPr>
          <w:color w:val="000000"/>
        </w:rPr>
        <w:t xml:space="preserve"> =[1×3.75]×0.4</w:t>
      </w:r>
      <w:r>
        <w:br/>
      </w:r>
      <w:r>
        <w:rPr>
          <w:color w:val="000000"/>
        </w:rPr>
        <w:t xml:space="preserve"> =3.75×0.4</w:t>
      </w:r>
      <w:r>
        <w:br/>
      </w:r>
      <w:r>
        <w:rPr>
          <w:color w:val="000000"/>
        </w:rPr>
        <w:t xml:space="preserve"> =1.5 </w:t>
      </w:r>
    </w:p>
    <w:p w14:paraId="2CD0A85A" w14:textId="77777777" w:rsidR="00D066DC" w:rsidRDefault="00EF4DE6">
      <w:pPr>
        <w:spacing w:after="0"/>
        <w:rPr>
          <w:lang w:eastAsia="zh-CN"/>
        </w:rPr>
      </w:pPr>
      <w:r>
        <w:rPr>
          <w:color w:val="000000"/>
          <w:lang w:eastAsia="zh-CN"/>
        </w:rPr>
        <w:t>【分析】解答此题要运用乘法分配律，即两个数与同一个数相乘，等于把两个加数分别同这个数相乘，再把两个积加起来，结果与不简算时得的结果相同。</w:t>
      </w:r>
    </w:p>
    <w:p w14:paraId="5BD745A8" w14:textId="77777777" w:rsidR="00D066DC" w:rsidRDefault="00EF4DE6">
      <w:pPr>
        <w:spacing w:after="0"/>
        <w:rPr>
          <w:lang w:eastAsia="zh-CN"/>
        </w:rPr>
      </w:pPr>
      <w:r>
        <w:rPr>
          <w:color w:val="000000"/>
          <w:lang w:eastAsia="zh-CN"/>
        </w:rPr>
        <w:t>3.</w:t>
      </w:r>
      <w:r>
        <w:rPr>
          <w:color w:val="0000FF"/>
          <w:lang w:eastAsia="zh-CN"/>
        </w:rPr>
        <w:t>【答案】</w:t>
      </w:r>
      <w:r>
        <w:rPr>
          <w:color w:val="000000"/>
          <w:lang w:eastAsia="zh-CN"/>
        </w:rPr>
        <w:t xml:space="preserve"> B   </w:t>
      </w:r>
    </w:p>
    <w:p w14:paraId="6C982A60" w14:textId="77777777" w:rsidR="00EF4DE6" w:rsidRDefault="00EF4DE6">
      <w:pPr>
        <w:spacing w:after="0"/>
        <w:rPr>
          <w:lang w:eastAsia="zh-CN"/>
        </w:rPr>
      </w:pPr>
      <w:r>
        <w:rPr>
          <w:color w:val="0000FF"/>
          <w:lang w:eastAsia="zh-CN"/>
        </w:rPr>
        <w:t>【解析】</w:t>
      </w:r>
      <w:r>
        <w:rPr>
          <w:color w:val="000000"/>
          <w:lang w:eastAsia="zh-CN"/>
        </w:rPr>
        <w:t>【解答】解：根据乘法交换律知</w:t>
      </w:r>
      <w:r>
        <w:rPr>
          <w:color w:val="000000"/>
          <w:lang w:eastAsia="zh-CN"/>
        </w:rPr>
        <w:t>5×0.9</w:t>
      </w:r>
      <w:r>
        <w:rPr>
          <w:color w:val="000000"/>
          <w:lang w:eastAsia="zh-CN"/>
        </w:rPr>
        <w:t>和</w:t>
      </w:r>
      <w:r>
        <w:rPr>
          <w:color w:val="000000"/>
          <w:lang w:eastAsia="zh-CN"/>
        </w:rPr>
        <w:t>0.9×5</w:t>
      </w:r>
      <w:r>
        <w:rPr>
          <w:color w:val="000000"/>
          <w:lang w:eastAsia="zh-CN"/>
        </w:rPr>
        <w:t>的乘积相等，</w:t>
      </w:r>
    </w:p>
    <w:p w14:paraId="249E97BE" w14:textId="77777777" w:rsidR="00D066DC" w:rsidRDefault="00EF4DE6">
      <w:pPr>
        <w:spacing w:after="0"/>
        <w:rPr>
          <w:lang w:eastAsia="zh-CN"/>
        </w:rPr>
      </w:pPr>
      <w:r>
        <w:rPr>
          <w:color w:val="000000"/>
          <w:lang w:eastAsia="zh-CN"/>
        </w:rPr>
        <w:t>5×0.9</w:t>
      </w:r>
      <w:r>
        <w:rPr>
          <w:color w:val="000000"/>
          <w:lang w:eastAsia="zh-CN"/>
        </w:rPr>
        <w:t>表示</w:t>
      </w:r>
      <w:r>
        <w:rPr>
          <w:color w:val="000000"/>
          <w:lang w:eastAsia="zh-CN"/>
        </w:rPr>
        <w:t>5</w:t>
      </w:r>
      <w:r>
        <w:rPr>
          <w:color w:val="000000"/>
          <w:lang w:eastAsia="zh-CN"/>
        </w:rPr>
        <w:t>的十分之九是多少，</w:t>
      </w:r>
    </w:p>
    <w:p w14:paraId="73301908" w14:textId="77777777" w:rsidR="00D066DC" w:rsidRDefault="00EF4DE6">
      <w:pPr>
        <w:spacing w:after="0"/>
        <w:rPr>
          <w:lang w:eastAsia="zh-CN"/>
        </w:rPr>
      </w:pPr>
      <w:r>
        <w:rPr>
          <w:color w:val="000000"/>
          <w:lang w:eastAsia="zh-CN"/>
        </w:rPr>
        <w:t>0.9×5</w:t>
      </w:r>
      <w:r>
        <w:rPr>
          <w:color w:val="000000"/>
          <w:lang w:eastAsia="zh-CN"/>
        </w:rPr>
        <w:t>表示</w:t>
      </w:r>
      <w:r>
        <w:rPr>
          <w:color w:val="000000"/>
          <w:lang w:eastAsia="zh-CN"/>
        </w:rPr>
        <w:t>5</w:t>
      </w:r>
      <w:r>
        <w:rPr>
          <w:color w:val="000000"/>
          <w:lang w:eastAsia="zh-CN"/>
        </w:rPr>
        <w:t>个</w:t>
      </w:r>
      <w:r>
        <w:rPr>
          <w:color w:val="000000"/>
          <w:lang w:eastAsia="zh-CN"/>
        </w:rPr>
        <w:t>0.9</w:t>
      </w:r>
      <w:r>
        <w:rPr>
          <w:color w:val="000000"/>
          <w:lang w:eastAsia="zh-CN"/>
        </w:rPr>
        <w:t>是多少，</w:t>
      </w:r>
    </w:p>
    <w:p w14:paraId="173D2CEA" w14:textId="77777777" w:rsidR="00D066DC" w:rsidRDefault="00EF4DE6">
      <w:pPr>
        <w:spacing w:after="0"/>
        <w:rPr>
          <w:lang w:eastAsia="zh-CN"/>
        </w:rPr>
      </w:pPr>
      <w:r>
        <w:rPr>
          <w:color w:val="000000"/>
          <w:lang w:eastAsia="zh-CN"/>
        </w:rPr>
        <w:t>所以它们乘积相同，意义不同．</w:t>
      </w:r>
    </w:p>
    <w:p w14:paraId="20F0BACB" w14:textId="77777777" w:rsidR="00D066DC" w:rsidRDefault="00EF4DE6">
      <w:pPr>
        <w:spacing w:after="0"/>
        <w:rPr>
          <w:lang w:eastAsia="zh-CN"/>
        </w:rPr>
      </w:pPr>
      <w:r>
        <w:rPr>
          <w:color w:val="000000"/>
          <w:lang w:eastAsia="zh-CN"/>
        </w:rPr>
        <w:t>故选：</w:t>
      </w:r>
      <w:r>
        <w:rPr>
          <w:color w:val="000000"/>
          <w:lang w:eastAsia="zh-CN"/>
        </w:rPr>
        <w:t>B</w:t>
      </w:r>
      <w:r>
        <w:rPr>
          <w:color w:val="000000"/>
          <w:lang w:eastAsia="zh-CN"/>
        </w:rPr>
        <w:t>．</w:t>
      </w:r>
    </w:p>
    <w:p w14:paraId="4E3AB08C" w14:textId="77777777" w:rsidR="00D066DC" w:rsidRDefault="00EF4DE6">
      <w:pPr>
        <w:spacing w:after="0"/>
        <w:rPr>
          <w:lang w:eastAsia="zh-CN"/>
        </w:rPr>
      </w:pPr>
      <w:r>
        <w:rPr>
          <w:color w:val="000000"/>
          <w:lang w:eastAsia="zh-CN"/>
        </w:rPr>
        <w:t>【分析】整数乘小数的意义表示求这个数的十分之几、百分之几、千分之几</w:t>
      </w:r>
      <w:r>
        <w:rPr>
          <w:color w:val="000000"/>
          <w:lang w:eastAsia="zh-CN"/>
        </w:rPr>
        <w:t>…</w:t>
      </w:r>
      <w:r>
        <w:rPr>
          <w:color w:val="000000"/>
          <w:lang w:eastAsia="zh-CN"/>
        </w:rPr>
        <w:t>是多少，</w:t>
      </w:r>
      <w:r>
        <w:rPr>
          <w:color w:val="000000"/>
          <w:lang w:eastAsia="zh-CN"/>
        </w:rPr>
        <w:t>5×0.9</w:t>
      </w:r>
      <w:r>
        <w:rPr>
          <w:color w:val="000000"/>
          <w:lang w:eastAsia="zh-CN"/>
        </w:rPr>
        <w:t>表示</w:t>
      </w:r>
      <w:r>
        <w:rPr>
          <w:color w:val="000000"/>
          <w:lang w:eastAsia="zh-CN"/>
        </w:rPr>
        <w:t>5</w:t>
      </w:r>
      <w:r>
        <w:rPr>
          <w:color w:val="000000"/>
          <w:lang w:eastAsia="zh-CN"/>
        </w:rPr>
        <w:t>的十分之九是多少，小数乘整数的意义同整数乘法的意义相同，都是求几个相同加数和的简便运算，</w:t>
      </w:r>
      <w:r>
        <w:rPr>
          <w:color w:val="000000"/>
          <w:lang w:eastAsia="zh-CN"/>
        </w:rPr>
        <w:t>0.9×5</w:t>
      </w:r>
      <w:r>
        <w:rPr>
          <w:color w:val="000000"/>
          <w:lang w:eastAsia="zh-CN"/>
        </w:rPr>
        <w:t>表示</w:t>
      </w:r>
      <w:r>
        <w:rPr>
          <w:color w:val="000000"/>
          <w:lang w:eastAsia="zh-CN"/>
        </w:rPr>
        <w:t>5</w:t>
      </w:r>
      <w:r>
        <w:rPr>
          <w:color w:val="000000"/>
          <w:lang w:eastAsia="zh-CN"/>
        </w:rPr>
        <w:t>个</w:t>
      </w:r>
      <w:r>
        <w:rPr>
          <w:color w:val="000000"/>
          <w:lang w:eastAsia="zh-CN"/>
        </w:rPr>
        <w:t>0.9</w:t>
      </w:r>
      <w:r>
        <w:rPr>
          <w:color w:val="000000"/>
          <w:lang w:eastAsia="zh-CN"/>
        </w:rPr>
        <w:t>是多少．据此解答．本题主要考查了学生对小数乘整数的意义和一个数乘小数意义的掌握情况．</w:t>
      </w:r>
    </w:p>
    <w:p w14:paraId="3C93CA8B" w14:textId="77777777" w:rsidR="00D066DC" w:rsidRDefault="00EF4DE6">
      <w:pPr>
        <w:spacing w:after="0"/>
      </w:pPr>
      <w:r>
        <w:rPr>
          <w:color w:val="000000"/>
        </w:rPr>
        <w:t>4.</w:t>
      </w:r>
      <w:r>
        <w:rPr>
          <w:color w:val="0000FF"/>
        </w:rPr>
        <w:t>【答案】</w:t>
      </w:r>
      <w:r>
        <w:rPr>
          <w:color w:val="000000"/>
        </w:rPr>
        <w:t xml:space="preserve"> D   </w:t>
      </w:r>
    </w:p>
    <w:p w14:paraId="0CCE0E9D" w14:textId="77777777" w:rsidR="00D066DC" w:rsidRDefault="00EF4DE6">
      <w:pPr>
        <w:spacing w:after="0"/>
      </w:pPr>
      <w:r>
        <w:rPr>
          <w:color w:val="0000FF"/>
        </w:rPr>
        <w:t>【解析】</w:t>
      </w:r>
      <w:r>
        <w:rPr>
          <w:color w:val="000000"/>
        </w:rPr>
        <w:t>【解答】</w:t>
      </w:r>
      <w:r>
        <w:rPr>
          <w:color w:val="000000"/>
        </w:rPr>
        <w:t>0.87×4.5</w:t>
      </w:r>
      <w:r>
        <w:rPr>
          <w:color w:val="000000"/>
        </w:rPr>
        <w:t>＋</w:t>
      </w:r>
      <w:r>
        <w:rPr>
          <w:color w:val="000000"/>
        </w:rPr>
        <w:t xml:space="preserve">4.5×0.13 </w:t>
      </w:r>
    </w:p>
    <w:p w14:paraId="581367E3" w14:textId="77777777" w:rsidR="00D066DC" w:rsidRDefault="00EF4DE6">
      <w:pPr>
        <w:spacing w:after="0"/>
      </w:pPr>
      <w:r>
        <w:rPr>
          <w:color w:val="000000"/>
        </w:rPr>
        <w:t>＝</w:t>
      </w:r>
      <w:r>
        <w:rPr>
          <w:color w:val="000000"/>
        </w:rPr>
        <w:t>4.5×</w:t>
      </w:r>
      <w:r>
        <w:rPr>
          <w:color w:val="000000"/>
        </w:rPr>
        <w:t>（</w:t>
      </w:r>
      <w:r>
        <w:rPr>
          <w:color w:val="000000"/>
        </w:rPr>
        <w:t>0.87+0.13</w:t>
      </w:r>
      <w:r>
        <w:rPr>
          <w:color w:val="000000"/>
        </w:rPr>
        <w:t>）</w:t>
      </w:r>
    </w:p>
    <w:p w14:paraId="7B855AE9" w14:textId="77777777" w:rsidR="00D066DC" w:rsidRDefault="00EF4DE6">
      <w:pPr>
        <w:spacing w:after="0"/>
      </w:pPr>
      <w:r>
        <w:rPr>
          <w:color w:val="000000"/>
        </w:rPr>
        <w:t>=4.5×1</w:t>
      </w:r>
    </w:p>
    <w:p w14:paraId="45FD889E" w14:textId="77777777" w:rsidR="00D066DC" w:rsidRDefault="00EF4DE6">
      <w:pPr>
        <w:spacing w:after="0"/>
      </w:pPr>
      <w:r>
        <w:rPr>
          <w:color w:val="000000"/>
        </w:rPr>
        <w:t>=4.5</w:t>
      </w:r>
    </w:p>
    <w:p w14:paraId="2A6EE580" w14:textId="77777777" w:rsidR="00D066DC" w:rsidRDefault="00EF4DE6">
      <w:pPr>
        <w:spacing w:after="0"/>
      </w:pPr>
      <w:r>
        <w:rPr>
          <w:color w:val="000000"/>
        </w:rPr>
        <w:t>5.</w:t>
      </w:r>
      <w:r>
        <w:rPr>
          <w:color w:val="0000FF"/>
        </w:rPr>
        <w:t>【答案】</w:t>
      </w:r>
      <w:r>
        <w:rPr>
          <w:color w:val="000000"/>
        </w:rPr>
        <w:t xml:space="preserve"> C   </w:t>
      </w:r>
    </w:p>
    <w:p w14:paraId="7B6719A4" w14:textId="77777777" w:rsidR="00D066DC" w:rsidRDefault="00EF4DE6">
      <w:pPr>
        <w:spacing w:after="0"/>
        <w:rPr>
          <w:lang w:eastAsia="zh-CN"/>
        </w:rPr>
      </w:pPr>
      <w:r>
        <w:rPr>
          <w:color w:val="0000FF"/>
          <w:lang w:eastAsia="zh-CN"/>
        </w:rPr>
        <w:t>【解析】</w:t>
      </w:r>
      <w:r>
        <w:rPr>
          <w:color w:val="000000"/>
          <w:lang w:eastAsia="zh-CN"/>
        </w:rPr>
        <w:t>【解答】</w:t>
      </w:r>
      <w:r>
        <w:rPr>
          <w:color w:val="000000"/>
          <w:lang w:eastAsia="zh-CN"/>
        </w:rPr>
        <w:t>48×0.125</w:t>
      </w:r>
      <w:r>
        <w:rPr>
          <w:lang w:eastAsia="zh-CN"/>
        </w:rPr>
        <w:br/>
      </w:r>
      <w:r>
        <w:rPr>
          <w:color w:val="000000"/>
          <w:lang w:eastAsia="zh-CN"/>
        </w:rPr>
        <w:t xml:space="preserve"> =12×4×0.125</w:t>
      </w:r>
      <w:r>
        <w:rPr>
          <w:lang w:eastAsia="zh-CN"/>
        </w:rPr>
        <w:br/>
      </w:r>
      <w:r>
        <w:rPr>
          <w:color w:val="000000"/>
          <w:lang w:eastAsia="zh-CN"/>
        </w:rPr>
        <w:lastRenderedPageBreak/>
        <w:t xml:space="preserve"> =12×(4×0.125)</w:t>
      </w:r>
      <w:r>
        <w:rPr>
          <w:lang w:eastAsia="zh-CN"/>
        </w:rPr>
        <w:br/>
      </w:r>
      <w:r>
        <w:rPr>
          <w:color w:val="000000"/>
          <w:lang w:eastAsia="zh-CN"/>
        </w:rPr>
        <w:t xml:space="preserve"> </w:t>
      </w:r>
      <w:r>
        <w:rPr>
          <w:color w:val="000000"/>
          <w:lang w:eastAsia="zh-CN"/>
        </w:rPr>
        <w:t>故答案为：</w:t>
      </w:r>
      <w:r>
        <w:rPr>
          <w:color w:val="000000"/>
          <w:lang w:eastAsia="zh-CN"/>
        </w:rPr>
        <w:t xml:space="preserve">C </w:t>
      </w:r>
    </w:p>
    <w:p w14:paraId="3D4FA6FC" w14:textId="77777777" w:rsidR="00D066DC" w:rsidRDefault="00EF4DE6">
      <w:pPr>
        <w:spacing w:after="0"/>
        <w:rPr>
          <w:lang w:eastAsia="zh-CN"/>
        </w:rPr>
      </w:pPr>
      <w:r>
        <w:rPr>
          <w:color w:val="000000"/>
          <w:lang w:eastAsia="zh-CN"/>
        </w:rPr>
        <w:t>【分析】观察数字和运算符号特点，此题可以把</w:t>
      </w:r>
      <w:r>
        <w:rPr>
          <w:color w:val="000000"/>
          <w:lang w:eastAsia="zh-CN"/>
        </w:rPr>
        <w:t>48</w:t>
      </w:r>
      <w:r>
        <w:rPr>
          <w:color w:val="000000"/>
          <w:lang w:eastAsia="zh-CN"/>
        </w:rPr>
        <w:t>拆分成</w:t>
      </w:r>
      <w:r>
        <w:rPr>
          <w:color w:val="000000"/>
          <w:lang w:eastAsia="zh-CN"/>
        </w:rPr>
        <w:t>12×4</w:t>
      </w:r>
      <w:r>
        <w:rPr>
          <w:color w:val="000000"/>
          <w:lang w:eastAsia="zh-CN"/>
        </w:rPr>
        <w:t>，然后运用乘法结合律，把</w:t>
      </w:r>
      <w:r>
        <w:rPr>
          <w:color w:val="000000"/>
          <w:lang w:eastAsia="zh-CN"/>
        </w:rPr>
        <w:t>4</w:t>
      </w:r>
      <w:r>
        <w:rPr>
          <w:color w:val="000000"/>
          <w:lang w:eastAsia="zh-CN"/>
        </w:rPr>
        <w:t>与</w:t>
      </w:r>
      <w:r>
        <w:rPr>
          <w:color w:val="000000"/>
          <w:lang w:eastAsia="zh-CN"/>
        </w:rPr>
        <w:t>0.125</w:t>
      </w:r>
      <w:r>
        <w:rPr>
          <w:color w:val="000000"/>
          <w:lang w:eastAsia="zh-CN"/>
        </w:rPr>
        <w:t>相乘，这样计算比较简便</w:t>
      </w:r>
      <w:r>
        <w:rPr>
          <w:color w:val="000000"/>
          <w:lang w:eastAsia="zh-CN"/>
        </w:rPr>
        <w:t>.</w:t>
      </w:r>
    </w:p>
    <w:p w14:paraId="33C5D582" w14:textId="77777777" w:rsidR="00D066DC" w:rsidRDefault="00EF4DE6">
      <w:pPr>
        <w:rPr>
          <w:lang w:eastAsia="zh-CN"/>
        </w:rPr>
      </w:pPr>
      <w:r>
        <w:rPr>
          <w:lang w:eastAsia="zh-CN"/>
        </w:rPr>
        <w:t>二、判断题</w:t>
      </w:r>
    </w:p>
    <w:p w14:paraId="479CAC66" w14:textId="77777777" w:rsidR="00D066DC" w:rsidRDefault="00EF4DE6">
      <w:pPr>
        <w:spacing w:after="0"/>
        <w:rPr>
          <w:lang w:eastAsia="zh-CN"/>
        </w:rPr>
      </w:pPr>
      <w:r>
        <w:rPr>
          <w:color w:val="000000"/>
          <w:lang w:eastAsia="zh-CN"/>
        </w:rPr>
        <w:t>6.</w:t>
      </w:r>
      <w:r>
        <w:rPr>
          <w:color w:val="0000FF"/>
          <w:lang w:eastAsia="zh-CN"/>
        </w:rPr>
        <w:t>【答案】</w:t>
      </w:r>
      <w:r>
        <w:rPr>
          <w:color w:val="000000"/>
          <w:lang w:eastAsia="zh-CN"/>
        </w:rPr>
        <w:t>错误</w:t>
      </w:r>
      <w:r>
        <w:rPr>
          <w:color w:val="000000"/>
          <w:lang w:eastAsia="zh-CN"/>
        </w:rPr>
        <w:t xml:space="preserve">  </w:t>
      </w:r>
    </w:p>
    <w:p w14:paraId="608EAC87" w14:textId="77777777" w:rsidR="00D066DC" w:rsidRDefault="00EF4DE6">
      <w:pPr>
        <w:spacing w:after="0"/>
        <w:rPr>
          <w:lang w:eastAsia="zh-CN"/>
        </w:rPr>
      </w:pPr>
      <w:r>
        <w:rPr>
          <w:color w:val="0000FF"/>
          <w:lang w:eastAsia="zh-CN"/>
        </w:rPr>
        <w:t>【解析】</w:t>
      </w:r>
      <w:r>
        <w:rPr>
          <w:color w:val="000000"/>
          <w:lang w:eastAsia="zh-CN"/>
        </w:rPr>
        <w:t>【解答】解：本题是运用了乘法交换律和结合律，原题说法错误。</w:t>
      </w:r>
      <w:r>
        <w:rPr>
          <w:lang w:eastAsia="zh-CN"/>
        </w:rPr>
        <w:br/>
      </w:r>
      <w:r>
        <w:rPr>
          <w:color w:val="000000"/>
          <w:lang w:eastAsia="zh-CN"/>
        </w:rPr>
        <w:t>故答案为：错误【分析】把</w:t>
      </w:r>
      <w:r>
        <w:rPr>
          <w:color w:val="000000"/>
          <w:lang w:eastAsia="zh-CN"/>
        </w:rPr>
        <w:t>16</w:t>
      </w:r>
      <w:r>
        <w:rPr>
          <w:color w:val="000000"/>
          <w:lang w:eastAsia="zh-CN"/>
        </w:rPr>
        <w:t>写成</w:t>
      </w:r>
      <w:r>
        <w:rPr>
          <w:color w:val="000000"/>
          <w:lang w:eastAsia="zh-CN"/>
        </w:rPr>
        <w:t>8×2</w:t>
      </w:r>
      <w:r>
        <w:rPr>
          <w:color w:val="000000"/>
          <w:lang w:eastAsia="zh-CN"/>
        </w:rPr>
        <w:t>，然后运用乘法交换律、结合律进行简便计算。</w:t>
      </w:r>
    </w:p>
    <w:p w14:paraId="5C7DB153" w14:textId="77777777" w:rsidR="00D066DC" w:rsidRDefault="00EF4DE6">
      <w:pPr>
        <w:spacing w:after="0"/>
        <w:rPr>
          <w:lang w:eastAsia="zh-CN"/>
        </w:rPr>
      </w:pPr>
      <w:r>
        <w:rPr>
          <w:color w:val="000000"/>
          <w:lang w:eastAsia="zh-CN"/>
        </w:rPr>
        <w:t>7.</w:t>
      </w:r>
      <w:r>
        <w:rPr>
          <w:color w:val="0000FF"/>
          <w:lang w:eastAsia="zh-CN"/>
        </w:rPr>
        <w:t>【答案】</w:t>
      </w:r>
      <w:r>
        <w:rPr>
          <w:color w:val="000000"/>
          <w:lang w:eastAsia="zh-CN"/>
        </w:rPr>
        <w:t xml:space="preserve"> </w:t>
      </w:r>
      <w:r>
        <w:rPr>
          <w:color w:val="000000"/>
          <w:lang w:eastAsia="zh-CN"/>
        </w:rPr>
        <w:t>错误</w:t>
      </w:r>
      <w:r>
        <w:rPr>
          <w:color w:val="000000"/>
          <w:lang w:eastAsia="zh-CN"/>
        </w:rPr>
        <w:t xml:space="preserve">   </w:t>
      </w:r>
    </w:p>
    <w:p w14:paraId="5D08A7C6" w14:textId="77777777" w:rsidR="00D066DC" w:rsidRDefault="00EF4DE6">
      <w:pPr>
        <w:spacing w:after="0"/>
        <w:rPr>
          <w:lang w:eastAsia="zh-CN"/>
        </w:rPr>
      </w:pPr>
      <w:r>
        <w:rPr>
          <w:color w:val="0000FF"/>
          <w:lang w:eastAsia="zh-CN"/>
        </w:rPr>
        <w:t>【解析】</w:t>
      </w:r>
      <w:r>
        <w:rPr>
          <w:color w:val="000000"/>
          <w:lang w:eastAsia="zh-CN"/>
        </w:rPr>
        <w:t>【解答】观察数字和运算符号特点可知，这是运用了乘法结合律，原题说法错误</w:t>
      </w:r>
      <w:r>
        <w:rPr>
          <w:color w:val="000000"/>
          <w:lang w:eastAsia="zh-CN"/>
        </w:rPr>
        <w:t>.</w:t>
      </w:r>
      <w:r>
        <w:rPr>
          <w:lang w:eastAsia="zh-CN"/>
        </w:rPr>
        <w:br/>
      </w:r>
      <w:r>
        <w:rPr>
          <w:color w:val="000000"/>
          <w:lang w:eastAsia="zh-CN"/>
        </w:rPr>
        <w:t xml:space="preserve"> </w:t>
      </w:r>
      <w:r>
        <w:rPr>
          <w:color w:val="000000"/>
          <w:lang w:eastAsia="zh-CN"/>
        </w:rPr>
        <w:t>故答案为：错误</w:t>
      </w:r>
      <w:r>
        <w:rPr>
          <w:color w:val="000000"/>
          <w:lang w:eastAsia="zh-CN"/>
        </w:rPr>
        <w:t xml:space="preserve"> </w:t>
      </w:r>
    </w:p>
    <w:p w14:paraId="301942FA" w14:textId="77777777" w:rsidR="00D066DC" w:rsidRDefault="00EF4DE6">
      <w:pPr>
        <w:spacing w:after="0"/>
        <w:rPr>
          <w:lang w:eastAsia="zh-CN"/>
        </w:rPr>
      </w:pPr>
      <w:r>
        <w:rPr>
          <w:color w:val="000000"/>
          <w:lang w:eastAsia="zh-CN"/>
        </w:rPr>
        <w:t>【分析】原算式是按照从左到右的顺序计算，右边的算式是先算后面的两个数的积，这属于乘法结合律</w:t>
      </w:r>
      <w:r>
        <w:rPr>
          <w:color w:val="000000"/>
          <w:lang w:eastAsia="zh-CN"/>
        </w:rPr>
        <w:t>.</w:t>
      </w:r>
    </w:p>
    <w:p w14:paraId="542B47D0" w14:textId="77777777" w:rsidR="00D066DC" w:rsidRDefault="00EF4DE6">
      <w:pPr>
        <w:spacing w:after="0"/>
        <w:rPr>
          <w:lang w:eastAsia="zh-CN"/>
        </w:rPr>
      </w:pPr>
      <w:r>
        <w:rPr>
          <w:color w:val="000000"/>
          <w:lang w:eastAsia="zh-CN"/>
        </w:rPr>
        <w:t>8.</w:t>
      </w:r>
      <w:r>
        <w:rPr>
          <w:color w:val="0000FF"/>
          <w:lang w:eastAsia="zh-CN"/>
        </w:rPr>
        <w:t>【答案】</w:t>
      </w:r>
      <w:r>
        <w:rPr>
          <w:color w:val="000000"/>
          <w:lang w:eastAsia="zh-CN"/>
        </w:rPr>
        <w:t xml:space="preserve"> </w:t>
      </w:r>
      <w:r>
        <w:rPr>
          <w:color w:val="000000"/>
          <w:lang w:eastAsia="zh-CN"/>
        </w:rPr>
        <w:t>错误</w:t>
      </w:r>
      <w:r>
        <w:rPr>
          <w:color w:val="000000"/>
          <w:lang w:eastAsia="zh-CN"/>
        </w:rPr>
        <w:t xml:space="preserve">   </w:t>
      </w:r>
    </w:p>
    <w:p w14:paraId="1B6ECBFC" w14:textId="77777777" w:rsidR="00D066DC" w:rsidRDefault="00EF4DE6">
      <w:pPr>
        <w:spacing w:after="0"/>
        <w:rPr>
          <w:lang w:eastAsia="zh-CN"/>
        </w:rPr>
      </w:pPr>
      <w:r>
        <w:rPr>
          <w:color w:val="0000FF"/>
          <w:lang w:eastAsia="zh-CN"/>
        </w:rPr>
        <w:t>【解析】</w:t>
      </w:r>
      <w:r>
        <w:rPr>
          <w:color w:val="000000"/>
          <w:lang w:eastAsia="zh-CN"/>
        </w:rPr>
        <w:t>【解答】</w:t>
      </w:r>
      <w:r>
        <w:rPr>
          <w:color w:val="000000"/>
          <w:lang w:eastAsia="zh-CN"/>
        </w:rPr>
        <w:t>15.6×0.9+15.6×0.1=15.6×</w:t>
      </w:r>
      <w:r>
        <w:rPr>
          <w:color w:val="000000"/>
          <w:lang w:eastAsia="zh-CN"/>
        </w:rPr>
        <w:t>（</w:t>
      </w:r>
      <w:r>
        <w:rPr>
          <w:color w:val="000000"/>
          <w:lang w:eastAsia="zh-CN"/>
        </w:rPr>
        <w:t>0.9+0.1</w:t>
      </w:r>
      <w:r>
        <w:rPr>
          <w:color w:val="000000"/>
          <w:lang w:eastAsia="zh-CN"/>
        </w:rPr>
        <w:t>）</w:t>
      </w:r>
      <w:r>
        <w:rPr>
          <w:color w:val="000000"/>
          <w:lang w:eastAsia="zh-CN"/>
        </w:rPr>
        <w:t>=15.6×1=15.6</w:t>
      </w:r>
      <w:r>
        <w:rPr>
          <w:color w:val="000000"/>
          <w:lang w:eastAsia="zh-CN"/>
        </w:rPr>
        <w:t>，原题计算错误。</w:t>
      </w:r>
      <w:r>
        <w:rPr>
          <w:lang w:eastAsia="zh-CN"/>
        </w:rPr>
        <w:br/>
      </w:r>
      <w:r>
        <w:rPr>
          <w:color w:val="000000"/>
          <w:lang w:eastAsia="zh-CN"/>
        </w:rPr>
        <w:t xml:space="preserve"> </w:t>
      </w:r>
      <w:r>
        <w:rPr>
          <w:color w:val="000000"/>
          <w:lang w:eastAsia="zh-CN"/>
        </w:rPr>
        <w:t>故答案为：错误。</w:t>
      </w:r>
      <w:r>
        <w:rPr>
          <w:lang w:eastAsia="zh-CN"/>
        </w:rPr>
        <w:br/>
      </w:r>
      <w:r>
        <w:rPr>
          <w:color w:val="000000"/>
          <w:lang w:eastAsia="zh-CN"/>
        </w:rPr>
        <w:t xml:space="preserve"> </w:t>
      </w:r>
      <w:r>
        <w:rPr>
          <w:color w:val="000000"/>
          <w:lang w:eastAsia="zh-CN"/>
        </w:rPr>
        <w:t>【分析】观察数据可知，此题应用乘法分配律简算，据此解答。</w:t>
      </w:r>
    </w:p>
    <w:p w14:paraId="049438B9" w14:textId="77777777" w:rsidR="00D066DC" w:rsidRDefault="00EF4DE6">
      <w:pPr>
        <w:spacing w:after="0"/>
        <w:rPr>
          <w:lang w:eastAsia="zh-CN"/>
        </w:rPr>
      </w:pPr>
      <w:r>
        <w:rPr>
          <w:color w:val="000000"/>
          <w:lang w:eastAsia="zh-CN"/>
        </w:rPr>
        <w:t>9.</w:t>
      </w:r>
      <w:r>
        <w:rPr>
          <w:color w:val="0000FF"/>
          <w:lang w:eastAsia="zh-CN"/>
        </w:rPr>
        <w:t>【答案】</w:t>
      </w:r>
      <w:r>
        <w:rPr>
          <w:color w:val="000000"/>
          <w:lang w:eastAsia="zh-CN"/>
        </w:rPr>
        <w:t xml:space="preserve"> </w:t>
      </w:r>
      <w:r>
        <w:rPr>
          <w:color w:val="000000"/>
          <w:lang w:eastAsia="zh-CN"/>
        </w:rPr>
        <w:t>正确</w:t>
      </w:r>
      <w:r>
        <w:rPr>
          <w:color w:val="000000"/>
          <w:lang w:eastAsia="zh-CN"/>
        </w:rPr>
        <w:t xml:space="preserve">   </w:t>
      </w:r>
    </w:p>
    <w:p w14:paraId="4550D132" w14:textId="77777777" w:rsidR="00D066DC" w:rsidRDefault="00EF4DE6">
      <w:pPr>
        <w:spacing w:after="0"/>
        <w:rPr>
          <w:lang w:eastAsia="zh-CN"/>
        </w:rPr>
      </w:pPr>
      <w:r>
        <w:rPr>
          <w:color w:val="0000FF"/>
          <w:lang w:eastAsia="zh-CN"/>
        </w:rPr>
        <w:t>【解析】</w:t>
      </w:r>
      <w:r>
        <w:rPr>
          <w:color w:val="000000"/>
          <w:lang w:eastAsia="zh-CN"/>
        </w:rPr>
        <w:t>【解答】解：整数的运算定律对于小数同样适用，原题说法正确。</w:t>
      </w:r>
      <w:r>
        <w:rPr>
          <w:lang w:eastAsia="zh-CN"/>
        </w:rPr>
        <w:br/>
      </w:r>
      <w:r>
        <w:rPr>
          <w:color w:val="000000"/>
          <w:lang w:eastAsia="zh-CN"/>
        </w:rPr>
        <w:t xml:space="preserve"> </w:t>
      </w:r>
      <w:r>
        <w:rPr>
          <w:color w:val="000000"/>
          <w:lang w:eastAsia="zh-CN"/>
        </w:rPr>
        <w:t>故答案为：正确</w:t>
      </w:r>
      <w:r>
        <w:rPr>
          <w:color w:val="000000"/>
          <w:lang w:eastAsia="zh-CN"/>
        </w:rPr>
        <w:t xml:space="preserve"> </w:t>
      </w:r>
    </w:p>
    <w:p w14:paraId="487649A6" w14:textId="77777777" w:rsidR="00D066DC" w:rsidRDefault="00EF4DE6">
      <w:pPr>
        <w:spacing w:after="0"/>
        <w:rPr>
          <w:lang w:eastAsia="zh-CN"/>
        </w:rPr>
      </w:pPr>
      <w:r>
        <w:rPr>
          <w:color w:val="000000"/>
          <w:lang w:eastAsia="zh-CN"/>
        </w:rPr>
        <w:t>【分析】整数加减法和乘除法的运算定律或性质同样适用于小数的四则混合运算，由此判断即可。</w:t>
      </w:r>
    </w:p>
    <w:p w14:paraId="7CF44103" w14:textId="77777777" w:rsidR="00D066DC" w:rsidRDefault="00EF4DE6">
      <w:pPr>
        <w:rPr>
          <w:lang w:eastAsia="zh-CN"/>
        </w:rPr>
      </w:pPr>
      <w:r>
        <w:rPr>
          <w:lang w:eastAsia="zh-CN"/>
        </w:rPr>
        <w:t>三、填空题</w:t>
      </w:r>
    </w:p>
    <w:p w14:paraId="416F1CE1" w14:textId="77777777" w:rsidR="00D066DC" w:rsidRDefault="00EF4DE6">
      <w:pPr>
        <w:spacing w:after="0"/>
        <w:rPr>
          <w:lang w:eastAsia="zh-CN"/>
        </w:rPr>
      </w:pPr>
      <w:r>
        <w:rPr>
          <w:color w:val="000000"/>
          <w:lang w:eastAsia="zh-CN"/>
        </w:rPr>
        <w:t>10.</w:t>
      </w:r>
      <w:r>
        <w:rPr>
          <w:color w:val="0000FF"/>
          <w:lang w:eastAsia="zh-CN"/>
        </w:rPr>
        <w:t>【答案】</w:t>
      </w:r>
      <w:r>
        <w:rPr>
          <w:color w:val="000000"/>
          <w:lang w:eastAsia="zh-CN"/>
        </w:rPr>
        <w:t xml:space="preserve"> 8.5   </w:t>
      </w:r>
    </w:p>
    <w:p w14:paraId="5EB3C944" w14:textId="77777777" w:rsidR="00D066DC" w:rsidRDefault="00EF4DE6">
      <w:pPr>
        <w:spacing w:after="0"/>
        <w:rPr>
          <w:lang w:eastAsia="zh-CN"/>
        </w:rPr>
      </w:pPr>
      <w:r>
        <w:rPr>
          <w:color w:val="0000FF"/>
          <w:lang w:eastAsia="zh-CN"/>
        </w:rPr>
        <w:t>【解析】</w:t>
      </w:r>
      <w:r>
        <w:rPr>
          <w:color w:val="000000"/>
          <w:lang w:eastAsia="zh-CN"/>
        </w:rPr>
        <w:t>【解答】</w:t>
      </w:r>
      <w:r>
        <w:rPr>
          <w:color w:val="000000"/>
          <w:lang w:eastAsia="zh-CN"/>
        </w:rPr>
        <w:t>0.25×8.5×4</w:t>
      </w:r>
      <w:r>
        <w:rPr>
          <w:lang w:eastAsia="zh-CN"/>
        </w:rPr>
        <w:br/>
      </w:r>
      <w:r>
        <w:rPr>
          <w:color w:val="000000"/>
          <w:lang w:eastAsia="zh-CN"/>
        </w:rPr>
        <w:t xml:space="preserve"> =0.25×4×8.5</w:t>
      </w:r>
      <w:r>
        <w:rPr>
          <w:lang w:eastAsia="zh-CN"/>
        </w:rPr>
        <w:br/>
      </w:r>
      <w:r>
        <w:rPr>
          <w:color w:val="000000"/>
          <w:lang w:eastAsia="zh-CN"/>
        </w:rPr>
        <w:t xml:space="preserve"> =1×8.5</w:t>
      </w:r>
      <w:r>
        <w:rPr>
          <w:lang w:eastAsia="zh-CN"/>
        </w:rPr>
        <w:br/>
      </w:r>
      <w:r>
        <w:rPr>
          <w:color w:val="000000"/>
          <w:lang w:eastAsia="zh-CN"/>
        </w:rPr>
        <w:t xml:space="preserve"> =8.5</w:t>
      </w:r>
      <w:r>
        <w:rPr>
          <w:lang w:eastAsia="zh-CN"/>
        </w:rPr>
        <w:br/>
      </w:r>
      <w:r>
        <w:rPr>
          <w:color w:val="000000"/>
          <w:lang w:eastAsia="zh-CN"/>
        </w:rPr>
        <w:t xml:space="preserve"> </w:t>
      </w:r>
      <w:r>
        <w:rPr>
          <w:color w:val="000000"/>
          <w:lang w:eastAsia="zh-CN"/>
        </w:rPr>
        <w:t>故答案为：</w:t>
      </w:r>
      <w:r>
        <w:rPr>
          <w:color w:val="000000"/>
          <w:lang w:eastAsia="zh-CN"/>
        </w:rPr>
        <w:t xml:space="preserve">8.5 </w:t>
      </w:r>
    </w:p>
    <w:p w14:paraId="323D1444" w14:textId="77777777" w:rsidR="00D066DC" w:rsidRDefault="00EF4DE6">
      <w:pPr>
        <w:spacing w:after="0"/>
        <w:rPr>
          <w:lang w:eastAsia="zh-CN"/>
        </w:rPr>
      </w:pPr>
      <w:r>
        <w:rPr>
          <w:color w:val="000000"/>
          <w:lang w:eastAsia="zh-CN"/>
        </w:rPr>
        <w:t>【分析】观察数字和运算符号特点，此题可以运用乘法交换律，交换</w:t>
      </w:r>
      <w:r>
        <w:rPr>
          <w:color w:val="000000"/>
          <w:lang w:eastAsia="zh-CN"/>
        </w:rPr>
        <w:t>8.5</w:t>
      </w:r>
      <w:r>
        <w:rPr>
          <w:color w:val="000000"/>
          <w:lang w:eastAsia="zh-CN"/>
        </w:rPr>
        <w:t>与</w:t>
      </w:r>
      <w:r>
        <w:rPr>
          <w:color w:val="000000"/>
          <w:lang w:eastAsia="zh-CN"/>
        </w:rPr>
        <w:t>4</w:t>
      </w:r>
      <w:r>
        <w:rPr>
          <w:color w:val="000000"/>
          <w:lang w:eastAsia="zh-CN"/>
        </w:rPr>
        <w:t>的位置，先算</w:t>
      </w:r>
      <w:r>
        <w:rPr>
          <w:color w:val="000000"/>
          <w:lang w:eastAsia="zh-CN"/>
        </w:rPr>
        <w:t>0.25×4</w:t>
      </w:r>
      <w:r>
        <w:rPr>
          <w:color w:val="000000"/>
          <w:lang w:eastAsia="zh-CN"/>
        </w:rPr>
        <w:t>，这样计算比较简便</w:t>
      </w:r>
      <w:r>
        <w:rPr>
          <w:color w:val="000000"/>
          <w:lang w:eastAsia="zh-CN"/>
        </w:rPr>
        <w:t>.</w:t>
      </w:r>
    </w:p>
    <w:p w14:paraId="6C3F3105" w14:textId="77777777" w:rsidR="00D066DC" w:rsidRDefault="00EF4DE6">
      <w:pPr>
        <w:spacing w:after="0"/>
        <w:rPr>
          <w:lang w:eastAsia="zh-CN"/>
        </w:rPr>
      </w:pPr>
      <w:r>
        <w:rPr>
          <w:color w:val="000000"/>
          <w:lang w:eastAsia="zh-CN"/>
        </w:rPr>
        <w:t>11.</w:t>
      </w:r>
      <w:r>
        <w:rPr>
          <w:color w:val="0000FF"/>
          <w:lang w:eastAsia="zh-CN"/>
        </w:rPr>
        <w:t>【答案】</w:t>
      </w:r>
      <w:r>
        <w:rPr>
          <w:color w:val="000000"/>
          <w:lang w:eastAsia="zh-CN"/>
        </w:rPr>
        <w:t xml:space="preserve"> 2.448   </w:t>
      </w:r>
    </w:p>
    <w:p w14:paraId="4F486F1F" w14:textId="77777777" w:rsidR="00D066DC" w:rsidRDefault="00EF4DE6">
      <w:pPr>
        <w:spacing w:after="0"/>
        <w:rPr>
          <w:lang w:eastAsia="zh-CN"/>
        </w:rPr>
      </w:pPr>
      <w:r>
        <w:rPr>
          <w:color w:val="0000FF"/>
          <w:lang w:eastAsia="zh-CN"/>
        </w:rPr>
        <w:t>【解析】</w:t>
      </w:r>
      <w:r>
        <w:rPr>
          <w:color w:val="000000"/>
          <w:lang w:eastAsia="zh-CN"/>
        </w:rPr>
        <w:t>【解答】</w:t>
      </w:r>
      <w:r>
        <w:rPr>
          <w:color w:val="000000"/>
          <w:lang w:eastAsia="zh-CN"/>
        </w:rPr>
        <w:t>2.4×1.02</w:t>
      </w:r>
      <w:r>
        <w:rPr>
          <w:lang w:eastAsia="zh-CN"/>
        </w:rPr>
        <w:br/>
      </w:r>
      <w:r>
        <w:rPr>
          <w:color w:val="000000"/>
          <w:lang w:eastAsia="zh-CN"/>
        </w:rPr>
        <w:t xml:space="preserve"> =2.4×(1+0.02)</w:t>
      </w:r>
      <w:r>
        <w:rPr>
          <w:lang w:eastAsia="zh-CN"/>
        </w:rPr>
        <w:br/>
      </w:r>
      <w:r>
        <w:rPr>
          <w:color w:val="000000"/>
          <w:lang w:eastAsia="zh-CN"/>
        </w:rPr>
        <w:t xml:space="preserve"> =2.4×1+2.4×0.02</w:t>
      </w:r>
      <w:r>
        <w:rPr>
          <w:lang w:eastAsia="zh-CN"/>
        </w:rPr>
        <w:br/>
      </w:r>
      <w:r>
        <w:rPr>
          <w:color w:val="000000"/>
          <w:lang w:eastAsia="zh-CN"/>
        </w:rPr>
        <w:t xml:space="preserve"> =2.4+0.048</w:t>
      </w:r>
      <w:r>
        <w:rPr>
          <w:lang w:eastAsia="zh-CN"/>
        </w:rPr>
        <w:br/>
      </w:r>
      <w:r>
        <w:rPr>
          <w:color w:val="000000"/>
          <w:lang w:eastAsia="zh-CN"/>
        </w:rPr>
        <w:t xml:space="preserve"> =2.448</w:t>
      </w:r>
      <w:r>
        <w:rPr>
          <w:lang w:eastAsia="zh-CN"/>
        </w:rPr>
        <w:br/>
      </w:r>
      <w:r>
        <w:rPr>
          <w:color w:val="000000"/>
          <w:lang w:eastAsia="zh-CN"/>
        </w:rPr>
        <w:t xml:space="preserve"> </w:t>
      </w:r>
      <w:r>
        <w:rPr>
          <w:color w:val="000000"/>
          <w:lang w:eastAsia="zh-CN"/>
        </w:rPr>
        <w:t>故答案为：</w:t>
      </w:r>
      <w:r>
        <w:rPr>
          <w:color w:val="000000"/>
          <w:lang w:eastAsia="zh-CN"/>
        </w:rPr>
        <w:t xml:space="preserve">2.448 </w:t>
      </w:r>
    </w:p>
    <w:p w14:paraId="28DBDE17" w14:textId="77777777" w:rsidR="00D066DC" w:rsidRDefault="00EF4DE6">
      <w:pPr>
        <w:spacing w:after="0"/>
        <w:rPr>
          <w:lang w:eastAsia="zh-CN"/>
        </w:rPr>
      </w:pPr>
      <w:r>
        <w:rPr>
          <w:color w:val="000000"/>
          <w:lang w:eastAsia="zh-CN"/>
        </w:rPr>
        <w:t>【分析】观察数字和运算符号特点，此题可以把</w:t>
      </w:r>
      <w:r>
        <w:rPr>
          <w:color w:val="000000"/>
          <w:lang w:eastAsia="zh-CN"/>
        </w:rPr>
        <w:t>1.02</w:t>
      </w:r>
      <w:r>
        <w:rPr>
          <w:color w:val="000000"/>
          <w:lang w:eastAsia="zh-CN"/>
        </w:rPr>
        <w:t>拆分成</w:t>
      </w:r>
      <w:r>
        <w:rPr>
          <w:color w:val="000000"/>
          <w:lang w:eastAsia="zh-CN"/>
        </w:rPr>
        <w:t>(1+0.02)</w:t>
      </w:r>
      <w:r>
        <w:rPr>
          <w:color w:val="000000"/>
          <w:lang w:eastAsia="zh-CN"/>
        </w:rPr>
        <w:t>，然后运用乘法分配律简便计算即可</w:t>
      </w:r>
      <w:r>
        <w:rPr>
          <w:color w:val="000000"/>
          <w:lang w:eastAsia="zh-CN"/>
        </w:rPr>
        <w:t>.</w:t>
      </w:r>
    </w:p>
    <w:p w14:paraId="15E3EC6E" w14:textId="77777777" w:rsidR="00D066DC" w:rsidRDefault="00EF4DE6">
      <w:pPr>
        <w:spacing w:after="0"/>
      </w:pPr>
      <w:r>
        <w:rPr>
          <w:color w:val="000000"/>
        </w:rPr>
        <w:t>12.</w:t>
      </w:r>
      <w:r>
        <w:rPr>
          <w:color w:val="0000FF"/>
        </w:rPr>
        <w:t>【答案】</w:t>
      </w:r>
      <w:r>
        <w:rPr>
          <w:color w:val="000000"/>
        </w:rPr>
        <w:t>0.8</w:t>
      </w:r>
      <w:r>
        <w:rPr>
          <w:color w:val="000000"/>
        </w:rPr>
        <w:t>；</w:t>
      </w:r>
      <w:r>
        <w:rPr>
          <w:color w:val="000000"/>
        </w:rPr>
        <w:t>40</w:t>
      </w:r>
      <w:r>
        <w:rPr>
          <w:color w:val="000000"/>
        </w:rPr>
        <w:t>；乘法分配</w:t>
      </w:r>
      <w:r>
        <w:rPr>
          <w:color w:val="000000"/>
        </w:rPr>
        <w:t xml:space="preserve">  </w:t>
      </w:r>
    </w:p>
    <w:p w14:paraId="63F1E3CB" w14:textId="77777777" w:rsidR="00D066DC" w:rsidRDefault="00EF4DE6">
      <w:pPr>
        <w:spacing w:after="0"/>
        <w:rPr>
          <w:lang w:eastAsia="zh-CN"/>
        </w:rPr>
      </w:pPr>
      <w:r>
        <w:rPr>
          <w:color w:val="0000FF"/>
          <w:lang w:eastAsia="zh-CN"/>
        </w:rPr>
        <w:lastRenderedPageBreak/>
        <w:t>【解析】</w:t>
      </w:r>
      <w:r>
        <w:rPr>
          <w:color w:val="000000"/>
          <w:lang w:eastAsia="zh-CN"/>
        </w:rPr>
        <w:t>【解答】解：</w:t>
      </w:r>
      <w:r>
        <w:rPr>
          <w:color w:val="000000"/>
          <w:lang w:eastAsia="zh-CN"/>
        </w:rPr>
        <w:t>2.5×</w:t>
      </w:r>
      <w:r>
        <w:rPr>
          <w:color w:val="000000"/>
          <w:lang w:eastAsia="zh-CN"/>
        </w:rPr>
        <w:t>（</w:t>
      </w:r>
      <w:r>
        <w:rPr>
          <w:color w:val="000000"/>
          <w:lang w:eastAsia="zh-CN"/>
        </w:rPr>
        <w:t>0.8+40</w:t>
      </w:r>
      <w:r>
        <w:rPr>
          <w:color w:val="000000"/>
          <w:lang w:eastAsia="zh-CN"/>
        </w:rPr>
        <w:t>）</w:t>
      </w:r>
      <w:r>
        <w:rPr>
          <w:color w:val="000000"/>
          <w:lang w:eastAsia="zh-CN"/>
        </w:rPr>
        <w:t>=2.5×0.8+2.5×40</w:t>
      </w:r>
      <w:r>
        <w:rPr>
          <w:color w:val="000000"/>
          <w:lang w:eastAsia="zh-CN"/>
        </w:rPr>
        <w:t>，运用了乘法分配律。</w:t>
      </w:r>
      <w:r>
        <w:rPr>
          <w:lang w:eastAsia="zh-CN"/>
        </w:rPr>
        <w:br/>
      </w:r>
      <w:r>
        <w:rPr>
          <w:color w:val="000000"/>
          <w:lang w:eastAsia="zh-CN"/>
        </w:rPr>
        <w:t>故答案为：</w:t>
      </w:r>
      <w:r>
        <w:rPr>
          <w:color w:val="000000"/>
          <w:lang w:eastAsia="zh-CN"/>
        </w:rPr>
        <w:t>0.8</w:t>
      </w:r>
      <w:r>
        <w:rPr>
          <w:color w:val="000000"/>
          <w:lang w:eastAsia="zh-CN"/>
        </w:rPr>
        <w:t>；</w:t>
      </w:r>
      <w:r>
        <w:rPr>
          <w:color w:val="000000"/>
          <w:lang w:eastAsia="zh-CN"/>
        </w:rPr>
        <w:t>40</w:t>
      </w:r>
      <w:r>
        <w:rPr>
          <w:color w:val="000000"/>
          <w:lang w:eastAsia="zh-CN"/>
        </w:rPr>
        <w:t>；乘法分配。</w:t>
      </w:r>
    </w:p>
    <w:p w14:paraId="51BCC68D" w14:textId="77777777" w:rsidR="00D066DC" w:rsidRDefault="00EF4DE6">
      <w:pPr>
        <w:spacing w:after="0"/>
      </w:pPr>
      <w:r>
        <w:rPr>
          <w:color w:val="000000"/>
        </w:rPr>
        <w:t>【分析】乘法分配律：</w:t>
      </w:r>
      <w:r>
        <w:rPr>
          <w:color w:val="000000"/>
        </w:rPr>
        <w:t>a×</w:t>
      </w:r>
      <w:r>
        <w:rPr>
          <w:color w:val="000000"/>
        </w:rPr>
        <w:t>（</w:t>
      </w:r>
      <w:r>
        <w:rPr>
          <w:color w:val="000000"/>
        </w:rPr>
        <w:t>b+c</w:t>
      </w:r>
      <w:r>
        <w:rPr>
          <w:color w:val="000000"/>
        </w:rPr>
        <w:t>）</w:t>
      </w:r>
      <w:r>
        <w:rPr>
          <w:color w:val="000000"/>
        </w:rPr>
        <w:t>=a×b+a×c</w:t>
      </w:r>
      <w:r>
        <w:rPr>
          <w:color w:val="000000"/>
        </w:rPr>
        <w:t>。</w:t>
      </w:r>
    </w:p>
    <w:p w14:paraId="5219E6F7" w14:textId="77777777" w:rsidR="00EF4DE6" w:rsidRDefault="00EF4DE6">
      <w:pPr>
        <w:spacing w:after="0"/>
      </w:pPr>
      <w:r>
        <w:rPr>
          <w:color w:val="000000"/>
        </w:rPr>
        <w:t>13.</w:t>
      </w:r>
      <w:r>
        <w:rPr>
          <w:color w:val="0000FF"/>
        </w:rPr>
        <w:t>【答案】</w:t>
      </w:r>
      <w:r>
        <w:rPr>
          <w:color w:val="000000"/>
        </w:rPr>
        <w:t xml:space="preserve"> 56</w:t>
      </w:r>
    </w:p>
    <w:p w14:paraId="46BE601B" w14:textId="77777777" w:rsidR="00EF4DE6" w:rsidRDefault="00EF4DE6">
      <w:pPr>
        <w:spacing w:after="0"/>
      </w:pPr>
      <w:r>
        <w:rPr>
          <w:color w:val="0000FF"/>
        </w:rPr>
        <w:t>【解析】</w:t>
      </w:r>
      <w:r>
        <w:rPr>
          <w:color w:val="000000"/>
        </w:rPr>
        <w:t>【解答】</w:t>
      </w:r>
      <w:r>
        <w:rPr>
          <w:color w:val="000000"/>
        </w:rPr>
        <w:t>5.6×9.9</w:t>
      </w:r>
      <w:r>
        <w:rPr>
          <w:color w:val="000000"/>
        </w:rPr>
        <w:t>＋</w:t>
      </w:r>
      <w:r>
        <w:rPr>
          <w:color w:val="000000"/>
        </w:rPr>
        <w:t>0.56</w:t>
      </w:r>
    </w:p>
    <w:p w14:paraId="1079C580" w14:textId="77777777" w:rsidR="00D066DC" w:rsidRDefault="00EF4DE6">
      <w:pPr>
        <w:spacing w:after="0"/>
      </w:pPr>
      <w:r>
        <w:rPr>
          <w:color w:val="000000"/>
        </w:rPr>
        <w:t>=0.56×10×9.9</w:t>
      </w:r>
      <w:r>
        <w:rPr>
          <w:color w:val="000000"/>
        </w:rPr>
        <w:t>＋</w:t>
      </w:r>
      <w:r>
        <w:rPr>
          <w:color w:val="000000"/>
        </w:rPr>
        <w:t>0.56</w:t>
      </w:r>
    </w:p>
    <w:p w14:paraId="2A9A833D" w14:textId="77777777" w:rsidR="00D066DC" w:rsidRDefault="00EF4DE6">
      <w:pPr>
        <w:spacing w:after="0"/>
      </w:pPr>
      <w:r>
        <w:rPr>
          <w:color w:val="000000"/>
        </w:rPr>
        <w:t>=0.56×99</w:t>
      </w:r>
      <w:r>
        <w:rPr>
          <w:color w:val="000000"/>
        </w:rPr>
        <w:t>＋</w:t>
      </w:r>
      <w:r>
        <w:rPr>
          <w:color w:val="000000"/>
        </w:rPr>
        <w:t>0.56</w:t>
      </w:r>
    </w:p>
    <w:p w14:paraId="04A9766F" w14:textId="77777777" w:rsidR="00D066DC" w:rsidRDefault="00EF4DE6">
      <w:pPr>
        <w:spacing w:after="0"/>
      </w:pPr>
      <w:r>
        <w:rPr>
          <w:color w:val="000000"/>
        </w:rPr>
        <w:t>=0.56×</w:t>
      </w:r>
      <w:r>
        <w:rPr>
          <w:color w:val="000000"/>
        </w:rPr>
        <w:t>（</w:t>
      </w:r>
      <w:r>
        <w:rPr>
          <w:color w:val="000000"/>
        </w:rPr>
        <w:t>99+1</w:t>
      </w:r>
      <w:r>
        <w:rPr>
          <w:color w:val="000000"/>
        </w:rPr>
        <w:t>）</w:t>
      </w:r>
    </w:p>
    <w:p w14:paraId="7431276F" w14:textId="77777777" w:rsidR="00D066DC" w:rsidRDefault="00EF4DE6">
      <w:pPr>
        <w:spacing w:after="0"/>
      </w:pPr>
      <w:r>
        <w:rPr>
          <w:color w:val="000000"/>
        </w:rPr>
        <w:t>=0.56×100</w:t>
      </w:r>
    </w:p>
    <w:p w14:paraId="1CC2C67C" w14:textId="77777777" w:rsidR="00D066DC" w:rsidRDefault="00EF4DE6">
      <w:pPr>
        <w:spacing w:after="0"/>
      </w:pPr>
      <w:r>
        <w:rPr>
          <w:color w:val="000000"/>
        </w:rPr>
        <w:t>=56</w:t>
      </w:r>
    </w:p>
    <w:p w14:paraId="774551F1" w14:textId="77777777" w:rsidR="00D066DC" w:rsidRDefault="00EF4DE6">
      <w:pPr>
        <w:spacing w:after="0"/>
      </w:pPr>
      <w:r>
        <w:rPr>
          <w:color w:val="000000"/>
        </w:rPr>
        <w:t>14.</w:t>
      </w:r>
      <w:r>
        <w:rPr>
          <w:color w:val="0000FF"/>
        </w:rPr>
        <w:t>【答案】</w:t>
      </w:r>
      <w:r>
        <w:rPr>
          <w:color w:val="000000"/>
        </w:rPr>
        <w:t>1.5</w:t>
      </w:r>
      <w:r>
        <w:rPr>
          <w:color w:val="000000"/>
        </w:rPr>
        <w:t>；</w:t>
      </w:r>
      <w:r>
        <w:rPr>
          <w:color w:val="000000"/>
        </w:rPr>
        <w:t>42.3</w:t>
      </w:r>
      <w:r>
        <w:rPr>
          <w:color w:val="000000"/>
        </w:rPr>
        <w:t>；</w:t>
      </w:r>
      <w:r>
        <w:rPr>
          <w:color w:val="000000"/>
        </w:rPr>
        <w:t>8</w:t>
      </w:r>
      <w:r>
        <w:rPr>
          <w:color w:val="000000"/>
        </w:rPr>
        <w:t>；</w:t>
      </w:r>
      <w:r>
        <w:rPr>
          <w:color w:val="000000"/>
        </w:rPr>
        <w:t>3.5</w:t>
      </w:r>
      <w:r>
        <w:rPr>
          <w:color w:val="000000"/>
        </w:rPr>
        <w:t>；</w:t>
      </w:r>
      <w:r>
        <w:rPr>
          <w:color w:val="000000"/>
        </w:rPr>
        <w:t>8</w:t>
      </w:r>
      <w:r>
        <w:rPr>
          <w:color w:val="000000"/>
        </w:rPr>
        <w:t>；</w:t>
      </w:r>
      <w:r>
        <w:rPr>
          <w:color w:val="000000"/>
        </w:rPr>
        <w:t>+</w:t>
      </w:r>
      <w:r>
        <w:rPr>
          <w:color w:val="000000"/>
        </w:rPr>
        <w:t>；</w:t>
      </w:r>
      <w:r>
        <w:rPr>
          <w:color w:val="000000"/>
        </w:rPr>
        <w:t>4.5</w:t>
      </w:r>
      <w:r>
        <w:rPr>
          <w:color w:val="000000"/>
        </w:rPr>
        <w:t>；</w:t>
      </w:r>
      <w:r>
        <w:rPr>
          <w:color w:val="000000"/>
        </w:rPr>
        <w:t>4</w:t>
      </w:r>
      <w:r>
        <w:rPr>
          <w:color w:val="000000"/>
        </w:rPr>
        <w:t>；</w:t>
      </w:r>
      <w:r>
        <w:rPr>
          <w:color w:val="000000"/>
        </w:rPr>
        <w:t xml:space="preserve">2.5  </w:t>
      </w:r>
    </w:p>
    <w:p w14:paraId="39659505" w14:textId="77777777" w:rsidR="00D066DC" w:rsidRDefault="00EF4DE6">
      <w:pPr>
        <w:spacing w:after="0"/>
        <w:rPr>
          <w:lang w:eastAsia="zh-CN"/>
        </w:rPr>
      </w:pPr>
      <w:r>
        <w:rPr>
          <w:color w:val="0000FF"/>
          <w:lang w:eastAsia="zh-CN"/>
        </w:rPr>
        <w:t>【解析】</w:t>
      </w:r>
      <w:r>
        <w:rPr>
          <w:color w:val="000000"/>
          <w:lang w:eastAsia="zh-CN"/>
        </w:rPr>
        <w:t>【解答】</w:t>
      </w:r>
      <w:r>
        <w:rPr>
          <w:color w:val="000000"/>
          <w:lang w:eastAsia="zh-CN"/>
        </w:rPr>
        <w:t>42.3×1.5=1.5×42.3</w:t>
      </w:r>
      <w:r>
        <w:rPr>
          <w:color w:val="000000"/>
          <w:lang w:eastAsia="zh-CN"/>
        </w:rPr>
        <w:t>；（</w:t>
      </w:r>
      <w:r>
        <w:rPr>
          <w:color w:val="000000"/>
          <w:lang w:eastAsia="zh-CN"/>
        </w:rPr>
        <w:t>3.5+4.5</w:t>
      </w:r>
      <w:r>
        <w:rPr>
          <w:color w:val="000000"/>
          <w:lang w:eastAsia="zh-CN"/>
        </w:rPr>
        <w:t>）</w:t>
      </w:r>
      <w:r>
        <w:rPr>
          <w:color w:val="000000"/>
          <w:lang w:eastAsia="zh-CN"/>
        </w:rPr>
        <w:t>×8=3.5×8+4.5×8</w:t>
      </w:r>
      <w:r>
        <w:rPr>
          <w:color w:val="000000"/>
          <w:lang w:eastAsia="zh-CN"/>
        </w:rPr>
        <w:t>；（</w:t>
      </w:r>
      <w:r>
        <w:rPr>
          <w:color w:val="000000"/>
          <w:lang w:eastAsia="zh-CN"/>
        </w:rPr>
        <w:t>2.5×1.4</w:t>
      </w:r>
      <w:r>
        <w:rPr>
          <w:color w:val="000000"/>
          <w:lang w:eastAsia="zh-CN"/>
        </w:rPr>
        <w:t>）</w:t>
      </w:r>
      <w:r>
        <w:rPr>
          <w:color w:val="000000"/>
          <w:lang w:eastAsia="zh-CN"/>
        </w:rPr>
        <w:t>×4=1.4×</w:t>
      </w:r>
      <w:r>
        <w:rPr>
          <w:color w:val="000000"/>
          <w:lang w:eastAsia="zh-CN"/>
        </w:rPr>
        <w:t>（</w:t>
      </w:r>
      <w:r>
        <w:rPr>
          <w:color w:val="000000"/>
          <w:lang w:eastAsia="zh-CN"/>
        </w:rPr>
        <w:t>2.5×4</w:t>
      </w:r>
      <w:r>
        <w:rPr>
          <w:color w:val="000000"/>
          <w:lang w:eastAsia="zh-CN"/>
        </w:rPr>
        <w:t>）</w:t>
      </w:r>
      <w:r>
        <w:rPr>
          <w:lang w:eastAsia="zh-CN"/>
        </w:rPr>
        <w:br/>
      </w:r>
      <w:r>
        <w:rPr>
          <w:color w:val="000000"/>
          <w:lang w:eastAsia="zh-CN"/>
        </w:rPr>
        <w:t>故答案为：</w:t>
      </w:r>
      <w:r>
        <w:rPr>
          <w:color w:val="000000"/>
          <w:lang w:eastAsia="zh-CN"/>
        </w:rPr>
        <w:t>1.5</w:t>
      </w:r>
      <w:r>
        <w:rPr>
          <w:color w:val="000000"/>
          <w:lang w:eastAsia="zh-CN"/>
        </w:rPr>
        <w:t>；</w:t>
      </w:r>
      <w:r>
        <w:rPr>
          <w:color w:val="000000"/>
          <w:lang w:eastAsia="zh-CN"/>
        </w:rPr>
        <w:t>42.3</w:t>
      </w:r>
      <w:r>
        <w:rPr>
          <w:color w:val="000000"/>
          <w:lang w:eastAsia="zh-CN"/>
        </w:rPr>
        <w:t>；</w:t>
      </w:r>
      <w:r>
        <w:rPr>
          <w:color w:val="000000"/>
          <w:lang w:eastAsia="zh-CN"/>
        </w:rPr>
        <w:t>8</w:t>
      </w:r>
      <w:r>
        <w:rPr>
          <w:color w:val="000000"/>
          <w:lang w:eastAsia="zh-CN"/>
        </w:rPr>
        <w:t>；</w:t>
      </w:r>
      <w:r>
        <w:rPr>
          <w:color w:val="000000"/>
          <w:lang w:eastAsia="zh-CN"/>
        </w:rPr>
        <w:t>3.5</w:t>
      </w:r>
      <w:r>
        <w:rPr>
          <w:color w:val="000000"/>
          <w:lang w:eastAsia="zh-CN"/>
        </w:rPr>
        <w:t>；</w:t>
      </w:r>
      <w:r>
        <w:rPr>
          <w:color w:val="000000"/>
          <w:lang w:eastAsia="zh-CN"/>
        </w:rPr>
        <w:t>8</w:t>
      </w:r>
      <w:r>
        <w:rPr>
          <w:color w:val="000000"/>
          <w:lang w:eastAsia="zh-CN"/>
        </w:rPr>
        <w:t>；</w:t>
      </w:r>
      <w:r>
        <w:rPr>
          <w:color w:val="000000"/>
          <w:lang w:eastAsia="zh-CN"/>
        </w:rPr>
        <w:t>+</w:t>
      </w:r>
      <w:r>
        <w:rPr>
          <w:color w:val="000000"/>
          <w:lang w:eastAsia="zh-CN"/>
        </w:rPr>
        <w:t>；</w:t>
      </w:r>
      <w:r>
        <w:rPr>
          <w:color w:val="000000"/>
          <w:lang w:eastAsia="zh-CN"/>
        </w:rPr>
        <w:t>4.5</w:t>
      </w:r>
      <w:r>
        <w:rPr>
          <w:color w:val="000000"/>
          <w:lang w:eastAsia="zh-CN"/>
        </w:rPr>
        <w:t>；</w:t>
      </w:r>
      <w:r>
        <w:rPr>
          <w:color w:val="000000"/>
          <w:lang w:eastAsia="zh-CN"/>
        </w:rPr>
        <w:t>4</w:t>
      </w:r>
      <w:r>
        <w:rPr>
          <w:color w:val="000000"/>
          <w:lang w:eastAsia="zh-CN"/>
        </w:rPr>
        <w:t>；</w:t>
      </w:r>
      <w:r>
        <w:rPr>
          <w:color w:val="000000"/>
          <w:lang w:eastAsia="zh-CN"/>
        </w:rPr>
        <w:t>2.5</w:t>
      </w:r>
      <w:r>
        <w:rPr>
          <w:color w:val="000000"/>
          <w:lang w:eastAsia="zh-CN"/>
        </w:rPr>
        <w:t>【分析】乘法交换律：两个数相乘，交换因数的位置，积不变。用公式表示为：</w:t>
      </w:r>
      <w:r>
        <w:rPr>
          <w:color w:val="000000"/>
          <w:lang w:eastAsia="zh-CN"/>
        </w:rPr>
        <w:t>a×b=b×a</w:t>
      </w:r>
      <w:r>
        <w:rPr>
          <w:color w:val="000000"/>
          <w:lang w:eastAsia="zh-CN"/>
        </w:rPr>
        <w:t>；乘法结合律：三个数相乘，先把前两个数相乘，或先把后两个数相乘，积不变。用字母表示为（</w:t>
      </w:r>
      <w:r>
        <w:rPr>
          <w:color w:val="000000"/>
          <w:lang w:eastAsia="zh-CN"/>
        </w:rPr>
        <w:t>a×b</w:t>
      </w:r>
      <w:r>
        <w:rPr>
          <w:color w:val="000000"/>
          <w:lang w:eastAsia="zh-CN"/>
        </w:rPr>
        <w:t>）</w:t>
      </w:r>
      <w:r>
        <w:rPr>
          <w:color w:val="000000"/>
          <w:lang w:eastAsia="zh-CN"/>
        </w:rPr>
        <w:t>×c=a×</w:t>
      </w:r>
      <w:r>
        <w:rPr>
          <w:color w:val="000000"/>
          <w:lang w:eastAsia="zh-CN"/>
        </w:rPr>
        <w:t>（</w:t>
      </w:r>
      <w:r>
        <w:rPr>
          <w:color w:val="000000"/>
          <w:lang w:eastAsia="zh-CN"/>
        </w:rPr>
        <w:t>b×c</w:t>
      </w:r>
      <w:r>
        <w:rPr>
          <w:color w:val="000000"/>
          <w:lang w:eastAsia="zh-CN"/>
        </w:rPr>
        <w:t>）；乘法分配律：</w:t>
      </w:r>
      <w:r>
        <w:rPr>
          <w:color w:val="000000"/>
          <w:lang w:eastAsia="zh-CN"/>
        </w:rPr>
        <w:t xml:space="preserve"> </w:t>
      </w:r>
      <w:r>
        <w:rPr>
          <w:color w:val="000000"/>
          <w:lang w:eastAsia="zh-CN"/>
        </w:rPr>
        <w:t>两个数的和同一个数相乘，等于把两个加数分别同这个数相乘，再把两个积加起来，结果不变。用字母表示为</w:t>
      </w:r>
      <w:r>
        <w:rPr>
          <w:color w:val="000000"/>
          <w:lang w:eastAsia="zh-CN"/>
        </w:rPr>
        <w:t>a×(b+c) =a×b+a×c</w:t>
      </w:r>
      <w:r>
        <w:rPr>
          <w:color w:val="000000"/>
          <w:lang w:eastAsia="zh-CN"/>
        </w:rPr>
        <w:t>。</w:t>
      </w:r>
    </w:p>
    <w:p w14:paraId="0912AE12" w14:textId="77777777" w:rsidR="00D066DC" w:rsidRDefault="00EF4DE6">
      <w:pPr>
        <w:rPr>
          <w:lang w:eastAsia="zh-CN"/>
        </w:rPr>
      </w:pPr>
      <w:r>
        <w:rPr>
          <w:lang w:eastAsia="zh-CN"/>
        </w:rPr>
        <w:t>四、计算题</w:t>
      </w:r>
    </w:p>
    <w:p w14:paraId="2CACA66E" w14:textId="77777777" w:rsidR="00D066DC" w:rsidRDefault="00EF4DE6">
      <w:pPr>
        <w:spacing w:after="0"/>
        <w:rPr>
          <w:lang w:eastAsia="zh-CN"/>
        </w:rPr>
      </w:pPr>
      <w:r>
        <w:rPr>
          <w:color w:val="000000"/>
          <w:lang w:eastAsia="zh-CN"/>
        </w:rPr>
        <w:t>15.</w:t>
      </w:r>
      <w:r>
        <w:rPr>
          <w:color w:val="0000FF"/>
          <w:lang w:eastAsia="zh-CN"/>
        </w:rPr>
        <w:t>【答案】</w:t>
      </w:r>
      <w:r>
        <w:rPr>
          <w:color w:val="000000"/>
          <w:lang w:eastAsia="zh-CN"/>
        </w:rPr>
        <w:t>解：</w:t>
      </w:r>
      <w:r>
        <w:rPr>
          <w:color w:val="000000"/>
          <w:lang w:eastAsia="zh-CN"/>
        </w:rPr>
        <w:t>①4.5-3.5×0.8</w:t>
      </w:r>
      <w:r>
        <w:rPr>
          <w:lang w:eastAsia="zh-CN"/>
        </w:rPr>
        <w:br/>
      </w:r>
      <w:r>
        <w:rPr>
          <w:color w:val="000000"/>
          <w:lang w:eastAsia="zh-CN"/>
        </w:rPr>
        <w:t>=4.5-2.8</w:t>
      </w:r>
      <w:r>
        <w:rPr>
          <w:lang w:eastAsia="zh-CN"/>
        </w:rPr>
        <w:br/>
      </w:r>
      <w:r>
        <w:rPr>
          <w:color w:val="000000"/>
          <w:lang w:eastAsia="zh-CN"/>
        </w:rPr>
        <w:t>=1.7</w:t>
      </w:r>
    </w:p>
    <w:p w14:paraId="7679A525" w14:textId="77777777" w:rsidR="00D066DC" w:rsidRDefault="00EF4DE6">
      <w:pPr>
        <w:spacing w:after="0"/>
      </w:pPr>
      <w:r>
        <w:rPr>
          <w:color w:val="000000"/>
        </w:rPr>
        <w:t>②0.8×3.7×1.25</w:t>
      </w:r>
      <w:r>
        <w:br/>
      </w:r>
      <w:r>
        <w:rPr>
          <w:color w:val="000000"/>
        </w:rPr>
        <w:t>=0.8×1.25×3.7</w:t>
      </w:r>
      <w:r>
        <w:br/>
      </w:r>
      <w:r>
        <w:rPr>
          <w:color w:val="000000"/>
        </w:rPr>
        <w:t>=1×3.7</w:t>
      </w:r>
      <w:r>
        <w:br/>
      </w:r>
      <w:r>
        <w:rPr>
          <w:color w:val="000000"/>
        </w:rPr>
        <w:t>=3.7</w:t>
      </w:r>
    </w:p>
    <w:p w14:paraId="33C17ED1" w14:textId="77777777" w:rsidR="00D066DC" w:rsidRDefault="00EF4DE6">
      <w:pPr>
        <w:spacing w:after="0"/>
      </w:pPr>
      <w:r>
        <w:rPr>
          <w:color w:val="000000"/>
        </w:rPr>
        <w:t>③6.4×3.7+6.4×6.3</w:t>
      </w:r>
      <w:r>
        <w:br/>
      </w:r>
      <w:r>
        <w:rPr>
          <w:color w:val="000000"/>
        </w:rPr>
        <w:t>=6.4×(3.7+6.3)</w:t>
      </w:r>
      <w:r>
        <w:br/>
      </w:r>
      <w:r>
        <w:rPr>
          <w:color w:val="000000"/>
        </w:rPr>
        <w:t>=6.4×10</w:t>
      </w:r>
      <w:r>
        <w:br/>
      </w:r>
      <w:r>
        <w:rPr>
          <w:color w:val="000000"/>
        </w:rPr>
        <w:t>=64</w:t>
      </w:r>
    </w:p>
    <w:p w14:paraId="212AF3DD" w14:textId="77777777" w:rsidR="00D066DC" w:rsidRDefault="00EF4DE6">
      <w:pPr>
        <w:spacing w:after="0"/>
        <w:rPr>
          <w:lang w:eastAsia="zh-CN"/>
        </w:rPr>
      </w:pPr>
      <w:r>
        <w:rPr>
          <w:color w:val="0000FF"/>
          <w:lang w:eastAsia="zh-CN"/>
        </w:rPr>
        <w:t>【解析】</w:t>
      </w:r>
      <w:r>
        <w:rPr>
          <w:color w:val="000000"/>
          <w:lang w:eastAsia="zh-CN"/>
        </w:rPr>
        <w:t>【分析】第一题先算乘法再算减法；第二题交换后面两个因数的位置计算；第三题运用乘法分配律简便计算。</w:t>
      </w:r>
    </w:p>
    <w:p w14:paraId="07DA3A42" w14:textId="77777777" w:rsidR="00D066DC" w:rsidRDefault="00EF4DE6">
      <w:pPr>
        <w:spacing w:after="0"/>
      </w:pPr>
      <w:r>
        <w:rPr>
          <w:color w:val="000000"/>
        </w:rPr>
        <w:t>16.</w:t>
      </w:r>
      <w:r>
        <w:rPr>
          <w:color w:val="0000FF"/>
        </w:rPr>
        <w:t>【答案】</w:t>
      </w:r>
      <w:r>
        <w:rPr>
          <w:color w:val="000000"/>
        </w:rPr>
        <w:t xml:space="preserve"> </w:t>
      </w:r>
      <w:r>
        <w:rPr>
          <w:color w:val="000000"/>
        </w:rPr>
        <w:t>解：</w:t>
      </w:r>
      <w:r>
        <w:rPr>
          <w:color w:val="000000"/>
        </w:rPr>
        <w:t>0.027</w:t>
      </w:r>
      <w:r>
        <w:rPr>
          <w:color w:val="000000"/>
        </w:rPr>
        <w:t>＋</w:t>
      </w:r>
      <w:r>
        <w:rPr>
          <w:color w:val="000000"/>
        </w:rPr>
        <w:t>9.9×0.27</w:t>
      </w:r>
      <w:r>
        <w:br/>
      </w:r>
      <w:r>
        <w:rPr>
          <w:color w:val="000000"/>
        </w:rPr>
        <w:t>＝</w:t>
      </w:r>
      <w:r>
        <w:rPr>
          <w:color w:val="000000"/>
        </w:rPr>
        <w:t>0.27×0.1</w:t>
      </w:r>
      <w:r>
        <w:rPr>
          <w:color w:val="000000"/>
        </w:rPr>
        <w:t>＋</w:t>
      </w:r>
      <w:r>
        <w:rPr>
          <w:color w:val="000000"/>
        </w:rPr>
        <w:t>9.9×0.27</w:t>
      </w:r>
      <w:r>
        <w:br/>
      </w:r>
      <w:r>
        <w:rPr>
          <w:color w:val="000000"/>
        </w:rPr>
        <w:t>＝</w:t>
      </w:r>
      <w:r>
        <w:rPr>
          <w:color w:val="000000"/>
        </w:rPr>
        <w:t>0.27×(0.1</w:t>
      </w:r>
      <w:r>
        <w:rPr>
          <w:color w:val="000000"/>
        </w:rPr>
        <w:t>＋</w:t>
      </w:r>
      <w:r>
        <w:rPr>
          <w:color w:val="000000"/>
        </w:rPr>
        <w:t>9.9)</w:t>
      </w:r>
      <w:r>
        <w:br/>
      </w:r>
      <w:r>
        <w:rPr>
          <w:color w:val="000000"/>
        </w:rPr>
        <w:t>＝</w:t>
      </w:r>
      <w:r>
        <w:rPr>
          <w:color w:val="000000"/>
        </w:rPr>
        <w:t>2.7</w:t>
      </w:r>
      <w:r>
        <w:br/>
      </w:r>
      <w:r>
        <w:rPr>
          <w:color w:val="000000"/>
        </w:rPr>
        <w:t xml:space="preserve">   </w:t>
      </w:r>
    </w:p>
    <w:p w14:paraId="59F9A8B4" w14:textId="77777777" w:rsidR="00D066DC" w:rsidRDefault="00EF4DE6">
      <w:pPr>
        <w:spacing w:after="0"/>
        <w:rPr>
          <w:lang w:eastAsia="zh-CN"/>
        </w:rPr>
      </w:pPr>
      <w:r>
        <w:rPr>
          <w:color w:val="0000FF"/>
          <w:lang w:eastAsia="zh-CN"/>
        </w:rPr>
        <w:t>【解析】</w:t>
      </w:r>
      <w:r>
        <w:rPr>
          <w:color w:val="000000"/>
          <w:lang w:eastAsia="zh-CN"/>
        </w:rPr>
        <w:t>【分析】观察数字和运算符号特点，可以把</w:t>
      </w:r>
      <w:r>
        <w:rPr>
          <w:color w:val="000000"/>
          <w:lang w:eastAsia="zh-CN"/>
        </w:rPr>
        <w:t>0.027</w:t>
      </w:r>
      <w:r>
        <w:rPr>
          <w:color w:val="000000"/>
          <w:lang w:eastAsia="zh-CN"/>
        </w:rPr>
        <w:t>写成</w:t>
      </w:r>
      <w:r>
        <w:rPr>
          <w:color w:val="000000"/>
          <w:lang w:eastAsia="zh-CN"/>
        </w:rPr>
        <w:t>0.27×0.1</w:t>
      </w:r>
      <w:r>
        <w:rPr>
          <w:color w:val="000000"/>
          <w:lang w:eastAsia="zh-CN"/>
        </w:rPr>
        <w:t>，然后运用乘法分配律简便计算即可</w:t>
      </w:r>
      <w:r>
        <w:rPr>
          <w:color w:val="000000"/>
          <w:lang w:eastAsia="zh-CN"/>
        </w:rPr>
        <w:t>.</w:t>
      </w:r>
    </w:p>
    <w:p w14:paraId="59C9DA1B" w14:textId="77777777" w:rsidR="00D066DC" w:rsidRDefault="00EF4DE6">
      <w:pPr>
        <w:spacing w:after="0"/>
      </w:pPr>
      <w:r>
        <w:rPr>
          <w:color w:val="000000"/>
        </w:rPr>
        <w:lastRenderedPageBreak/>
        <w:t>17.</w:t>
      </w:r>
      <w:r>
        <w:rPr>
          <w:color w:val="0000FF"/>
        </w:rPr>
        <w:t>【答案】</w:t>
      </w:r>
      <w:r>
        <w:rPr>
          <w:color w:val="000000"/>
        </w:rPr>
        <w:t xml:space="preserve"> 12×25=3×4×25=3×</w:t>
      </w:r>
      <w:r>
        <w:rPr>
          <w:color w:val="000000"/>
        </w:rPr>
        <w:t>（</w:t>
      </w:r>
      <w:r>
        <w:rPr>
          <w:color w:val="000000"/>
        </w:rPr>
        <w:t>4×25</w:t>
      </w:r>
      <w:r>
        <w:rPr>
          <w:color w:val="000000"/>
        </w:rPr>
        <w:t>）</w:t>
      </w:r>
      <w:r>
        <w:rPr>
          <w:color w:val="000000"/>
        </w:rPr>
        <w:t>=3×100=300</w:t>
      </w:r>
      <w:r>
        <w:rPr>
          <w:color w:val="000000"/>
        </w:rPr>
        <w:t>；</w:t>
      </w:r>
      <w:r>
        <w:rPr>
          <w:color w:val="000000"/>
        </w:rPr>
        <w:t>30× =30×200+30×3=6000+90=6090</w:t>
      </w:r>
      <w:r>
        <w:rPr>
          <w:color w:val="000000"/>
        </w:rPr>
        <w:t>；</w:t>
      </w:r>
      <w:r>
        <w:rPr>
          <w:color w:val="000000"/>
        </w:rPr>
        <w:t>9×8×125=9×</w:t>
      </w:r>
      <w:r>
        <w:rPr>
          <w:color w:val="000000"/>
        </w:rPr>
        <w:t>（</w:t>
      </w:r>
      <w:r>
        <w:rPr>
          <w:color w:val="000000"/>
        </w:rPr>
        <w:t>8×125</w:t>
      </w:r>
      <w:r>
        <w:rPr>
          <w:color w:val="000000"/>
        </w:rPr>
        <w:t>）</w:t>
      </w:r>
      <w:r>
        <w:rPr>
          <w:color w:val="000000"/>
        </w:rPr>
        <w:t>=9×1000=9000</w:t>
      </w:r>
      <w:r>
        <w:rPr>
          <w:color w:val="000000"/>
        </w:rPr>
        <w:t>；</w:t>
      </w:r>
      <w:r>
        <w:br/>
      </w:r>
      <w:r>
        <w:rPr>
          <w:color w:val="000000"/>
        </w:rPr>
        <w:t>70÷10=7</w:t>
      </w:r>
      <w:r>
        <w:rPr>
          <w:color w:val="000000"/>
        </w:rPr>
        <w:t>；</w:t>
      </w:r>
      <w:r>
        <w:rPr>
          <w:color w:val="000000"/>
        </w:rPr>
        <w:t>0.125×1000=125</w:t>
      </w:r>
      <w:r>
        <w:rPr>
          <w:color w:val="000000"/>
        </w:rPr>
        <w:t>；</w:t>
      </w:r>
      <w:r>
        <w:rPr>
          <w:color w:val="000000"/>
        </w:rPr>
        <w:t>7×1.6+7×0.4=7×</w:t>
      </w:r>
      <w:r>
        <w:rPr>
          <w:color w:val="000000"/>
        </w:rPr>
        <w:t>（</w:t>
      </w:r>
      <w:r>
        <w:rPr>
          <w:color w:val="000000"/>
        </w:rPr>
        <w:t>1.6+0.4</w:t>
      </w:r>
      <w:r>
        <w:rPr>
          <w:color w:val="000000"/>
        </w:rPr>
        <w:t>）</w:t>
      </w:r>
      <w:r>
        <w:rPr>
          <w:color w:val="000000"/>
        </w:rPr>
        <w:t>=7×2=14</w:t>
      </w:r>
      <w:r>
        <w:rPr>
          <w:color w:val="000000"/>
        </w:rPr>
        <w:t>。</w:t>
      </w:r>
      <w:r>
        <w:rPr>
          <w:color w:val="000000"/>
        </w:rPr>
        <w:t xml:space="preserve">   </w:t>
      </w:r>
    </w:p>
    <w:p w14:paraId="2FC11A0C" w14:textId="77777777" w:rsidR="00D066DC" w:rsidRDefault="00EF4DE6">
      <w:pPr>
        <w:spacing w:after="0"/>
        <w:rPr>
          <w:lang w:eastAsia="zh-CN"/>
        </w:rPr>
      </w:pPr>
      <w:r>
        <w:rPr>
          <w:color w:val="0000FF"/>
        </w:rPr>
        <w:t>【解析】</w:t>
      </w:r>
      <w:r>
        <w:rPr>
          <w:color w:val="000000"/>
        </w:rPr>
        <w:t>【分析】乘法结合律：</w:t>
      </w:r>
      <w:r>
        <w:rPr>
          <w:color w:val="000000"/>
        </w:rPr>
        <w:t>a×b×c=a×</w:t>
      </w:r>
      <w:r>
        <w:rPr>
          <w:color w:val="000000"/>
        </w:rPr>
        <w:t>（</w:t>
      </w:r>
      <w:r>
        <w:rPr>
          <w:color w:val="000000"/>
        </w:rPr>
        <w:t>b×c</w:t>
      </w:r>
      <w:r>
        <w:rPr>
          <w:color w:val="000000"/>
        </w:rPr>
        <w:t>），乘法分配率：</w:t>
      </w:r>
      <w:r>
        <w:rPr>
          <w:color w:val="000000"/>
        </w:rPr>
        <w:t>a×</w:t>
      </w:r>
      <w:r>
        <w:rPr>
          <w:color w:val="000000"/>
        </w:rPr>
        <w:t>（</w:t>
      </w:r>
      <w:r>
        <w:rPr>
          <w:color w:val="000000"/>
        </w:rPr>
        <w:t>b+c</w:t>
      </w:r>
      <w:r>
        <w:rPr>
          <w:color w:val="000000"/>
        </w:rPr>
        <w:t>）</w:t>
      </w:r>
      <w:r>
        <w:rPr>
          <w:color w:val="000000"/>
        </w:rPr>
        <w:t>=a×b+a×c</w:t>
      </w:r>
      <w:r>
        <w:rPr>
          <w:color w:val="000000"/>
        </w:rPr>
        <w:t>。</w:t>
      </w:r>
      <w:r>
        <w:br/>
      </w:r>
      <w:r>
        <w:rPr>
          <w:color w:val="000000"/>
          <w:lang w:eastAsia="zh-CN"/>
        </w:rPr>
        <w:t>整十数除以整十数的口算：先将整十数看作几个十，再用表内除法看被除数里有几个除数即可。</w:t>
      </w:r>
      <w:r>
        <w:rPr>
          <w:lang w:eastAsia="zh-CN"/>
        </w:rPr>
        <w:br/>
      </w:r>
      <w:r>
        <w:rPr>
          <w:color w:val="000000"/>
          <w:lang w:eastAsia="zh-CN"/>
        </w:rPr>
        <w:t>小数乘整数的计算法则：先按照整数乘法计算，再看因数中一共有几位小数，就从积的右边起数出几位，点上小数点即可。</w:t>
      </w:r>
      <w:r>
        <w:rPr>
          <w:color w:val="000000"/>
          <w:lang w:eastAsia="zh-CN"/>
        </w:rPr>
        <w:t> </w:t>
      </w:r>
    </w:p>
    <w:p w14:paraId="1E1108D7" w14:textId="77777777" w:rsidR="00D066DC" w:rsidRDefault="00EF4DE6">
      <w:pPr>
        <w:rPr>
          <w:lang w:eastAsia="zh-CN"/>
        </w:rPr>
      </w:pPr>
      <w:r>
        <w:rPr>
          <w:lang w:eastAsia="zh-CN"/>
        </w:rPr>
        <w:t>五、解答题</w:t>
      </w:r>
    </w:p>
    <w:p w14:paraId="0E8CE8B7" w14:textId="77777777" w:rsidR="00D066DC" w:rsidRDefault="00EF4DE6">
      <w:pPr>
        <w:spacing w:after="0"/>
        <w:rPr>
          <w:lang w:eastAsia="zh-CN"/>
        </w:rPr>
      </w:pPr>
      <w:r>
        <w:rPr>
          <w:color w:val="000000"/>
          <w:lang w:eastAsia="zh-CN"/>
        </w:rPr>
        <w:t>18.</w:t>
      </w:r>
      <w:r>
        <w:rPr>
          <w:color w:val="0000FF"/>
          <w:lang w:eastAsia="zh-CN"/>
        </w:rPr>
        <w:t>【答案】</w:t>
      </w:r>
      <w:r>
        <w:rPr>
          <w:color w:val="000000"/>
          <w:lang w:eastAsia="zh-CN"/>
        </w:rPr>
        <w:t xml:space="preserve"> </w:t>
      </w:r>
      <w:r>
        <w:rPr>
          <w:color w:val="000000"/>
          <w:lang w:eastAsia="zh-CN"/>
        </w:rPr>
        <w:t>解：（</w:t>
      </w:r>
      <w:r>
        <w:rPr>
          <w:color w:val="000000"/>
          <w:lang w:eastAsia="zh-CN"/>
        </w:rPr>
        <w:t>14.4+24.6</w:t>
      </w:r>
      <w:r>
        <w:rPr>
          <w:color w:val="000000"/>
          <w:lang w:eastAsia="zh-CN"/>
        </w:rPr>
        <w:t>）</w:t>
      </w:r>
      <w:r>
        <w:rPr>
          <w:color w:val="000000"/>
          <w:lang w:eastAsia="zh-CN"/>
        </w:rPr>
        <w:t>×5=195</w:t>
      </w:r>
      <w:r>
        <w:rPr>
          <w:color w:val="000000"/>
          <w:lang w:eastAsia="zh-CN"/>
        </w:rPr>
        <w:t>（元）</w:t>
      </w:r>
      <w:r>
        <w:rPr>
          <w:lang w:eastAsia="zh-CN"/>
        </w:rPr>
        <w:br/>
      </w:r>
      <w:r>
        <w:rPr>
          <w:color w:val="000000"/>
          <w:lang w:eastAsia="zh-CN"/>
        </w:rPr>
        <w:t>答：一共要</w:t>
      </w:r>
      <w:r>
        <w:rPr>
          <w:color w:val="000000"/>
          <w:lang w:eastAsia="zh-CN"/>
        </w:rPr>
        <w:t>195</w:t>
      </w:r>
      <w:r>
        <w:rPr>
          <w:color w:val="000000"/>
          <w:lang w:eastAsia="zh-CN"/>
        </w:rPr>
        <w:t>元。</w:t>
      </w:r>
      <w:r>
        <w:rPr>
          <w:color w:val="000000"/>
          <w:lang w:eastAsia="zh-CN"/>
        </w:rPr>
        <w:t xml:space="preserve">   </w:t>
      </w:r>
    </w:p>
    <w:p w14:paraId="4EC86855" w14:textId="77777777" w:rsidR="00EF4DE6" w:rsidRDefault="00EF4DE6">
      <w:pPr>
        <w:spacing w:after="0"/>
        <w:rPr>
          <w:lang w:eastAsia="zh-CN"/>
        </w:rPr>
      </w:pPr>
      <w:r>
        <w:rPr>
          <w:color w:val="0000FF"/>
          <w:lang w:eastAsia="zh-CN"/>
        </w:rPr>
        <w:t>【解析】</w:t>
      </w:r>
      <w:r>
        <w:rPr>
          <w:color w:val="000000"/>
          <w:lang w:eastAsia="zh-CN"/>
        </w:rPr>
        <w:t>【分析】一共需要的钱数</w:t>
      </w:r>
      <w:r>
        <w:rPr>
          <w:color w:val="000000"/>
          <w:lang w:eastAsia="zh-CN"/>
        </w:rPr>
        <w:t>=</w:t>
      </w:r>
      <w:r>
        <w:rPr>
          <w:color w:val="000000"/>
          <w:lang w:eastAsia="zh-CN"/>
        </w:rPr>
        <w:t>（葡萄每千克的价钱</w:t>
      </w:r>
      <w:r>
        <w:rPr>
          <w:color w:val="000000"/>
          <w:lang w:eastAsia="zh-CN"/>
        </w:rPr>
        <w:t>+</w:t>
      </w:r>
      <w:r>
        <w:rPr>
          <w:color w:val="000000"/>
          <w:lang w:eastAsia="zh-CN"/>
        </w:rPr>
        <w:t>草莓每千克的价钱）</w:t>
      </w:r>
      <w:r>
        <w:rPr>
          <w:color w:val="000000"/>
          <w:lang w:eastAsia="zh-CN"/>
        </w:rPr>
        <w:t>×</w:t>
      </w:r>
      <w:r>
        <w:rPr>
          <w:color w:val="000000"/>
          <w:lang w:eastAsia="zh-CN"/>
        </w:rPr>
        <w:t>买葡萄（或草莓）的千克数，据此代入数据作答即可。</w:t>
      </w:r>
    </w:p>
    <w:p w14:paraId="79575307" w14:textId="77777777" w:rsidR="00D066DC" w:rsidRDefault="00EF4DE6">
      <w:pPr>
        <w:rPr>
          <w:lang w:eastAsia="zh-CN"/>
        </w:rPr>
      </w:pPr>
      <w:r>
        <w:rPr>
          <w:lang w:eastAsia="zh-CN"/>
        </w:rPr>
        <w:t>六、综合题</w:t>
      </w:r>
    </w:p>
    <w:p w14:paraId="26191EB1" w14:textId="77777777" w:rsidR="00D066DC" w:rsidRDefault="00EF4DE6">
      <w:pPr>
        <w:spacing w:after="0"/>
        <w:rPr>
          <w:lang w:eastAsia="zh-CN"/>
        </w:rPr>
      </w:pPr>
      <w:r>
        <w:rPr>
          <w:color w:val="000000"/>
          <w:lang w:eastAsia="zh-CN"/>
        </w:rPr>
        <w:t>19.</w:t>
      </w:r>
      <w:r>
        <w:rPr>
          <w:color w:val="0000FF"/>
          <w:lang w:eastAsia="zh-CN"/>
        </w:rPr>
        <w:t>【答案】</w:t>
      </w:r>
      <w:r>
        <w:rPr>
          <w:color w:val="000000"/>
          <w:lang w:eastAsia="zh-CN"/>
        </w:rPr>
        <w:t xml:space="preserve"> </w:t>
      </w:r>
      <w:r>
        <w:rPr>
          <w:color w:val="000000"/>
          <w:lang w:eastAsia="zh-CN"/>
        </w:rPr>
        <w:t>（</w:t>
      </w:r>
      <w:r>
        <w:rPr>
          <w:color w:val="000000"/>
          <w:lang w:eastAsia="zh-CN"/>
        </w:rPr>
        <w:t>1</w:t>
      </w:r>
      <w:r>
        <w:rPr>
          <w:color w:val="000000"/>
          <w:lang w:eastAsia="zh-CN"/>
        </w:rPr>
        <w:t>）解：</w:t>
      </w:r>
      <w:r>
        <w:rPr>
          <w:color w:val="000000"/>
          <w:lang w:eastAsia="zh-CN"/>
        </w:rPr>
        <w:t xml:space="preserve">  </w:t>
      </w:r>
    </w:p>
    <w:p w14:paraId="2CBB3C8D" w14:textId="77777777" w:rsidR="00D066DC" w:rsidRDefault="00EF4DE6">
      <w:pPr>
        <w:spacing w:after="0"/>
      </w:pPr>
      <w:r>
        <w:rPr>
          <w:color w:val="000000"/>
        </w:rPr>
        <w:t>2.5×32×12.5</w:t>
      </w:r>
    </w:p>
    <w:p w14:paraId="260EB54E" w14:textId="77777777" w:rsidR="00D066DC" w:rsidRDefault="00EF4DE6">
      <w:pPr>
        <w:spacing w:after="0"/>
      </w:pPr>
      <w:r>
        <w:rPr>
          <w:color w:val="000000"/>
        </w:rPr>
        <w:t>=2.5×4×8×12.5</w:t>
      </w:r>
    </w:p>
    <w:p w14:paraId="1D4E4123" w14:textId="77777777" w:rsidR="00D066DC" w:rsidRDefault="00EF4DE6">
      <w:pPr>
        <w:spacing w:after="0"/>
      </w:pPr>
      <w:r>
        <w:rPr>
          <w:color w:val="000000"/>
        </w:rPr>
        <w:t>=</w:t>
      </w:r>
      <w:r>
        <w:rPr>
          <w:color w:val="000000"/>
        </w:rPr>
        <w:t>（</w:t>
      </w:r>
      <w:r>
        <w:rPr>
          <w:color w:val="000000"/>
        </w:rPr>
        <w:t>2.5×4</w:t>
      </w:r>
      <w:r>
        <w:rPr>
          <w:color w:val="000000"/>
        </w:rPr>
        <w:t>）</w:t>
      </w:r>
      <w:r>
        <w:rPr>
          <w:color w:val="000000"/>
        </w:rPr>
        <w:t>×</w:t>
      </w:r>
      <w:r>
        <w:rPr>
          <w:color w:val="000000"/>
        </w:rPr>
        <w:t>（</w:t>
      </w:r>
      <w:r>
        <w:rPr>
          <w:color w:val="000000"/>
        </w:rPr>
        <w:t>8×12.5</w:t>
      </w:r>
      <w:r>
        <w:rPr>
          <w:color w:val="000000"/>
        </w:rPr>
        <w:t>）</w:t>
      </w:r>
    </w:p>
    <w:p w14:paraId="5E25A059" w14:textId="77777777" w:rsidR="00D066DC" w:rsidRDefault="00EF4DE6">
      <w:pPr>
        <w:spacing w:after="0"/>
      </w:pPr>
      <w:r>
        <w:rPr>
          <w:color w:val="000000"/>
        </w:rPr>
        <w:t>=10×100</w:t>
      </w:r>
    </w:p>
    <w:p w14:paraId="64855EDB" w14:textId="77777777" w:rsidR="00EF4DE6" w:rsidRDefault="00EF4DE6">
      <w:pPr>
        <w:spacing w:after="0"/>
      </w:pPr>
      <w:r>
        <w:rPr>
          <w:color w:val="000000"/>
        </w:rPr>
        <w:t>=1000</w:t>
      </w:r>
    </w:p>
    <w:p w14:paraId="6B94E04E" w14:textId="77777777" w:rsidR="00D066DC" w:rsidRDefault="00EF4DE6">
      <w:pPr>
        <w:spacing w:after="0"/>
      </w:pPr>
      <w:r>
        <w:rPr>
          <w:color w:val="000000"/>
        </w:rPr>
        <w:t>（</w:t>
      </w:r>
      <w:r>
        <w:rPr>
          <w:color w:val="000000"/>
        </w:rPr>
        <w:t>2</w:t>
      </w:r>
      <w:r>
        <w:rPr>
          <w:color w:val="000000"/>
        </w:rPr>
        <w:t>）解：</w:t>
      </w:r>
      <w:r>
        <w:rPr>
          <w:color w:val="000000"/>
        </w:rPr>
        <w:t xml:space="preserve">  </w:t>
      </w:r>
    </w:p>
    <w:p w14:paraId="496E0DFE" w14:textId="51910FB2" w:rsidR="00D066DC" w:rsidRDefault="00EF4DE6">
      <w:pPr>
        <w:spacing w:after="0"/>
      </w:pPr>
      <w:r>
        <w:rPr>
          <w:color w:val="000000"/>
        </w:rPr>
        <w:t xml:space="preserve">89× </w:t>
      </w:r>
      <w:r w:rsidR="00881C63" w:rsidRPr="009A6282">
        <w:rPr>
          <w:noProof/>
          <w:lang w:eastAsia="zh-CN"/>
        </w:rPr>
        <w:pict w14:anchorId="4424C472">
          <v:shape id="图片 15" o:spid="_x0000_i1030" type="#_x0000_t75" style="width:15.75pt;height:21pt;visibility:visible;mso-wrap-style:square">
            <v:imagedata r:id="rId13" o:title=""/>
          </v:shape>
        </w:pict>
      </w:r>
    </w:p>
    <w:p w14:paraId="1E1B9447" w14:textId="11EA55DE" w:rsidR="00D066DC" w:rsidRDefault="00EF4DE6">
      <w:pPr>
        <w:spacing w:after="0"/>
      </w:pPr>
      <w:r>
        <w:rPr>
          <w:color w:val="000000"/>
        </w:rPr>
        <w:t>=</w:t>
      </w:r>
      <w:r>
        <w:rPr>
          <w:color w:val="000000"/>
        </w:rPr>
        <w:t>（</w:t>
      </w:r>
      <w:r>
        <w:rPr>
          <w:color w:val="000000"/>
        </w:rPr>
        <w:t>86+3</w:t>
      </w:r>
      <w:r>
        <w:rPr>
          <w:color w:val="000000"/>
        </w:rPr>
        <w:t>）</w:t>
      </w:r>
      <w:r>
        <w:rPr>
          <w:color w:val="000000"/>
        </w:rPr>
        <w:t xml:space="preserve">× </w:t>
      </w:r>
      <w:r w:rsidR="00881C63" w:rsidRPr="009A6282">
        <w:rPr>
          <w:noProof/>
          <w:lang w:eastAsia="zh-CN"/>
        </w:rPr>
        <w:pict w14:anchorId="789547A4">
          <v:shape id="图片 16" o:spid="_x0000_i1029" type="#_x0000_t75" style="width:15.75pt;height:21pt;visibility:visible;mso-wrap-style:square">
            <v:imagedata r:id="rId13" o:title=""/>
          </v:shape>
        </w:pict>
      </w:r>
    </w:p>
    <w:p w14:paraId="23143AD1" w14:textId="56B5B97E" w:rsidR="00D066DC" w:rsidRDefault="00EF4DE6">
      <w:pPr>
        <w:spacing w:after="0"/>
      </w:pPr>
      <w:r>
        <w:rPr>
          <w:color w:val="000000"/>
        </w:rPr>
        <w:t xml:space="preserve">=86× </w:t>
      </w:r>
      <w:r w:rsidR="00881C63" w:rsidRPr="009A6282">
        <w:rPr>
          <w:noProof/>
          <w:lang w:eastAsia="zh-CN"/>
        </w:rPr>
        <w:pict w14:anchorId="2D595244">
          <v:shape id="图片 17" o:spid="_x0000_i1028" type="#_x0000_t75" style="width:15.75pt;height:21pt;visibility:visible;mso-wrap-style:square">
            <v:imagedata r:id="rId13" o:title=""/>
          </v:shape>
        </w:pict>
      </w:r>
      <w:r>
        <w:rPr>
          <w:color w:val="000000"/>
        </w:rPr>
        <w:t xml:space="preserve">+3× </w:t>
      </w:r>
      <w:r w:rsidR="00881C63" w:rsidRPr="009A6282">
        <w:rPr>
          <w:noProof/>
          <w:lang w:eastAsia="zh-CN"/>
        </w:rPr>
        <w:pict w14:anchorId="044AF1A4">
          <v:shape id="图片 18" o:spid="_x0000_i1027" type="#_x0000_t75" style="width:15.75pt;height:21pt;visibility:visible;mso-wrap-style:square">
            <v:imagedata r:id="rId13" o:title=""/>
          </v:shape>
        </w:pict>
      </w:r>
    </w:p>
    <w:p w14:paraId="5A21214A" w14:textId="41E45AF1" w:rsidR="00D066DC" w:rsidRDefault="00EF4DE6">
      <w:pPr>
        <w:spacing w:after="0"/>
      </w:pPr>
      <w:r>
        <w:rPr>
          <w:color w:val="000000"/>
        </w:rPr>
        <w:t xml:space="preserve">=3+ </w:t>
      </w:r>
      <w:r w:rsidR="00881C63" w:rsidRPr="009A6282">
        <w:rPr>
          <w:noProof/>
          <w:lang w:eastAsia="zh-CN"/>
        </w:rPr>
        <w:pict w14:anchorId="7AA5B381">
          <v:shape id="图片 19" o:spid="_x0000_i1026" type="#_x0000_t75" style="width:15.75pt;height:21pt;visibility:visible;mso-wrap-style:square">
            <v:imagedata r:id="rId14" o:title=""/>
          </v:shape>
        </w:pict>
      </w:r>
    </w:p>
    <w:p w14:paraId="44070B05" w14:textId="76425AC5" w:rsidR="00EF4DE6" w:rsidRDefault="00EF4DE6">
      <w:pPr>
        <w:spacing w:after="0"/>
      </w:pPr>
      <w:r>
        <w:rPr>
          <w:color w:val="000000"/>
        </w:rPr>
        <w:t xml:space="preserve">=3 </w:t>
      </w:r>
      <w:r w:rsidR="00881C63" w:rsidRPr="009A6282">
        <w:rPr>
          <w:noProof/>
          <w:lang w:eastAsia="zh-CN"/>
        </w:rPr>
        <w:pict w14:anchorId="360B9AE7">
          <v:shape id="图片 20" o:spid="_x0000_i1025" type="#_x0000_t75" style="width:15.75pt;height:21pt;visibility:visible;mso-wrap-style:square">
            <v:imagedata r:id="rId14" o:title=""/>
          </v:shape>
        </w:pict>
      </w:r>
    </w:p>
    <w:p w14:paraId="5D3E9150" w14:textId="77777777" w:rsidR="00D066DC" w:rsidRDefault="00EF4DE6">
      <w:pPr>
        <w:spacing w:after="0"/>
      </w:pPr>
      <w:r>
        <w:rPr>
          <w:color w:val="000000"/>
        </w:rPr>
        <w:t>（</w:t>
      </w:r>
      <w:r>
        <w:rPr>
          <w:color w:val="000000"/>
        </w:rPr>
        <w:t>3</w:t>
      </w:r>
      <w:r>
        <w:rPr>
          <w:color w:val="000000"/>
        </w:rPr>
        <w:t>）解：</w:t>
      </w:r>
      <w:r>
        <w:rPr>
          <w:color w:val="000000"/>
        </w:rPr>
        <w:t xml:space="preserve">  </w:t>
      </w:r>
    </w:p>
    <w:p w14:paraId="44598361" w14:textId="77777777" w:rsidR="00D066DC" w:rsidRDefault="00EF4DE6">
      <w:pPr>
        <w:spacing w:after="0"/>
      </w:pPr>
      <w:r>
        <w:rPr>
          <w:color w:val="000000"/>
        </w:rPr>
        <w:t>20.5</w:t>
      </w:r>
      <w:r>
        <w:rPr>
          <w:color w:val="000000"/>
        </w:rPr>
        <w:t>﹣</w:t>
      </w:r>
      <w:r>
        <w:rPr>
          <w:color w:val="000000"/>
        </w:rPr>
        <w:t>28.37</w:t>
      </w:r>
      <w:r>
        <w:rPr>
          <w:color w:val="000000"/>
        </w:rPr>
        <w:t>﹣</w:t>
      </w:r>
      <w:r>
        <w:rPr>
          <w:color w:val="000000"/>
        </w:rPr>
        <w:t>1.63+9.5</w:t>
      </w:r>
    </w:p>
    <w:p w14:paraId="3911E77F" w14:textId="77777777" w:rsidR="00D066DC" w:rsidRDefault="00EF4DE6">
      <w:pPr>
        <w:spacing w:after="0"/>
      </w:pPr>
      <w:r>
        <w:rPr>
          <w:color w:val="000000"/>
        </w:rPr>
        <w:t>=20.5+9.5</w:t>
      </w:r>
      <w:r>
        <w:rPr>
          <w:color w:val="000000"/>
        </w:rPr>
        <w:t>﹣（</w:t>
      </w:r>
      <w:r>
        <w:rPr>
          <w:color w:val="000000"/>
        </w:rPr>
        <w:t>28.37+1.63</w:t>
      </w:r>
      <w:r>
        <w:rPr>
          <w:color w:val="000000"/>
        </w:rPr>
        <w:t>）</w:t>
      </w:r>
    </w:p>
    <w:p w14:paraId="7EEAC302" w14:textId="77777777" w:rsidR="00D066DC" w:rsidRDefault="00EF4DE6">
      <w:pPr>
        <w:spacing w:after="0"/>
      </w:pPr>
      <w:r>
        <w:rPr>
          <w:color w:val="000000"/>
        </w:rPr>
        <w:t>=30</w:t>
      </w:r>
      <w:r>
        <w:rPr>
          <w:color w:val="000000"/>
        </w:rPr>
        <w:t>﹣</w:t>
      </w:r>
      <w:r>
        <w:rPr>
          <w:color w:val="000000"/>
        </w:rPr>
        <w:t>30</w:t>
      </w:r>
    </w:p>
    <w:p w14:paraId="0F4815B2" w14:textId="77777777" w:rsidR="00D066DC" w:rsidRDefault="00EF4DE6">
      <w:pPr>
        <w:spacing w:after="0"/>
        <w:rPr>
          <w:lang w:eastAsia="zh-CN"/>
        </w:rPr>
      </w:pPr>
      <w:r>
        <w:rPr>
          <w:color w:val="000000"/>
          <w:lang w:eastAsia="zh-CN"/>
        </w:rPr>
        <w:t>=0</w:t>
      </w:r>
    </w:p>
    <w:p w14:paraId="5B750BC7" w14:textId="77777777" w:rsidR="00D066DC" w:rsidRDefault="00EF4DE6">
      <w:pPr>
        <w:spacing w:after="0"/>
        <w:rPr>
          <w:lang w:eastAsia="zh-CN"/>
        </w:rPr>
      </w:pPr>
      <w:r>
        <w:rPr>
          <w:color w:val="0000FF"/>
          <w:lang w:eastAsia="zh-CN"/>
        </w:rPr>
        <w:t>【解析】</w:t>
      </w:r>
      <w:r>
        <w:rPr>
          <w:color w:val="000000"/>
          <w:lang w:eastAsia="zh-CN"/>
        </w:rPr>
        <w:t>【分析】（</w:t>
      </w:r>
      <w:r>
        <w:rPr>
          <w:color w:val="000000"/>
          <w:lang w:eastAsia="zh-CN"/>
        </w:rPr>
        <w:t>1</w:t>
      </w:r>
      <w:r>
        <w:rPr>
          <w:color w:val="000000"/>
          <w:lang w:eastAsia="zh-CN"/>
        </w:rPr>
        <w:t>）把</w:t>
      </w:r>
      <w:r>
        <w:rPr>
          <w:color w:val="000000"/>
          <w:lang w:eastAsia="zh-CN"/>
        </w:rPr>
        <w:t>32</w:t>
      </w:r>
      <w:r>
        <w:rPr>
          <w:color w:val="000000"/>
          <w:lang w:eastAsia="zh-CN"/>
        </w:rPr>
        <w:t>看作</w:t>
      </w:r>
      <w:r>
        <w:rPr>
          <w:color w:val="000000"/>
          <w:lang w:eastAsia="zh-CN"/>
        </w:rPr>
        <w:t>4×8</w:t>
      </w:r>
      <w:r>
        <w:rPr>
          <w:color w:val="000000"/>
          <w:lang w:eastAsia="zh-CN"/>
        </w:rPr>
        <w:t>，然后根据乘法结合律进行简算即可；（</w:t>
      </w:r>
      <w:r>
        <w:rPr>
          <w:color w:val="000000"/>
          <w:lang w:eastAsia="zh-CN"/>
        </w:rPr>
        <w:t>2</w:t>
      </w:r>
      <w:r>
        <w:rPr>
          <w:color w:val="000000"/>
          <w:lang w:eastAsia="zh-CN"/>
        </w:rPr>
        <w:t>）把</w:t>
      </w:r>
      <w:r>
        <w:rPr>
          <w:color w:val="000000"/>
          <w:lang w:eastAsia="zh-CN"/>
        </w:rPr>
        <w:t>89</w:t>
      </w:r>
      <w:r>
        <w:rPr>
          <w:color w:val="000000"/>
          <w:lang w:eastAsia="zh-CN"/>
        </w:rPr>
        <w:t>看作</w:t>
      </w:r>
      <w:r>
        <w:rPr>
          <w:color w:val="000000"/>
          <w:lang w:eastAsia="zh-CN"/>
        </w:rPr>
        <w:t>86+3</w:t>
      </w:r>
      <w:r>
        <w:rPr>
          <w:color w:val="000000"/>
          <w:lang w:eastAsia="zh-CN"/>
        </w:rPr>
        <w:t>，运用乘法分配律简算即可；（</w:t>
      </w:r>
      <w:r>
        <w:rPr>
          <w:color w:val="000000"/>
          <w:lang w:eastAsia="zh-CN"/>
        </w:rPr>
        <w:t>3</w:t>
      </w:r>
      <w:r>
        <w:rPr>
          <w:color w:val="000000"/>
          <w:lang w:eastAsia="zh-CN"/>
        </w:rPr>
        <w:t>）根据加法交换律和减法的性质进行简算即可．</w:t>
      </w:r>
    </w:p>
    <w:sectPr w:rsidR="00D066DC">
      <w:headerReference w:type="even" r:id="rId15"/>
      <w:footerReference w:type="default" r:id="rId16"/>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25B43" w14:textId="77777777" w:rsidR="00881C63" w:rsidRDefault="00881C63">
      <w:pPr>
        <w:spacing w:after="0" w:line="240" w:lineRule="auto"/>
      </w:pPr>
      <w:r>
        <w:separator/>
      </w:r>
    </w:p>
  </w:endnote>
  <w:endnote w:type="continuationSeparator" w:id="0">
    <w:p w14:paraId="62B8AA80" w14:textId="77777777" w:rsidR="00881C63" w:rsidRDefault="00881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98144" w14:textId="77777777" w:rsidR="00D066DC" w:rsidRPr="00EF4DE6" w:rsidRDefault="00EF4DE6" w:rsidP="00EF4DE6">
    <w:pPr>
      <w:pStyle w:val="a5"/>
    </w:pPr>
    <w:r w:rsidRPr="00EF4DE6">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19C8D" w14:textId="77777777" w:rsidR="00881C63" w:rsidRDefault="00881C63">
      <w:pPr>
        <w:spacing w:after="0" w:line="240" w:lineRule="auto"/>
      </w:pPr>
      <w:r>
        <w:separator/>
      </w:r>
    </w:p>
  </w:footnote>
  <w:footnote w:type="continuationSeparator" w:id="0">
    <w:p w14:paraId="5DD524D0" w14:textId="77777777" w:rsidR="00881C63" w:rsidRDefault="00881C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EAA86" w14:textId="77777777" w:rsidR="00D066DC" w:rsidRDefault="00881C63">
    <w:pPr>
      <w:pStyle w:val="a7"/>
      <w:pBdr>
        <w:bottom w:val="none" w:sz="0" w:space="0" w:color="auto"/>
      </w:pBdr>
    </w:pPr>
    <w:r>
      <w:pict w14:anchorId="481966B1">
        <v:rect id="Rectangle 7" o:spid="_x0000_s3073" style="position:absolute;left:0;text-align:left;margin-left:1056.4pt;margin-top:-43pt;width:42.15pt;height:57pt;z-index:1;mso-width-relative:page;mso-height-relative:page" o:preferrelative="t" fillcolor="gray">
          <v:stroke miterlimit="2"/>
        </v:rect>
      </w:pict>
    </w:r>
    <w:r>
      <w:pict w14:anchorId="118578C8">
        <v:shapetype id="_x0000_t202" coordsize="21600,21600" o:spt="202" path="m,l,21600r21600,l21600,xe">
          <v:stroke joinstyle="miter"/>
          <v:path gradientshapeok="t" o:connecttype="rect"/>
        </v:shapetype>
        <v:shape id="Quad Arrow 1" o:spid="_x0000_s3074" type="#_x0000_t202" style="position:absolute;left:0;text-align:left;margin-left:1098.55pt;margin-top:-43pt;width:31.6pt;height:843pt;z-index:2;mso-width-relative:page;mso-height-relative:page;v-text-anchor:middle" o:preferrelative="t">
          <v:stroke miterlimit="2"/>
          <v:textbox style="layout-flow:vertical;mso-layout-flow-alt:bottom-to-top">
            <w:txbxContent>
              <w:p w14:paraId="37D4FF19" w14:textId="77777777" w:rsidR="00D066DC" w:rsidRDefault="00EF4DE6">
                <w:pPr>
                  <w:spacing w:after="0" w:line="240" w:lineRule="auto"/>
                  <w:jc w:val="distribute"/>
                  <w:rPr>
                    <w:lang w:eastAsia="zh-CN"/>
                  </w:rPr>
                </w:pPr>
                <w:r>
                  <w:rPr>
                    <w:rFonts w:hint="eastAsia"/>
                    <w:lang w:eastAsia="zh-CN"/>
                  </w:rPr>
                  <w:t>…………○…………外…………○…………装…………○…………订…………○…………线…………○…………</w:t>
                </w:r>
              </w:p>
            </w:txbxContent>
          </v:textbox>
        </v:shape>
      </w:pict>
    </w:r>
    <w:r>
      <w:pict w14:anchorId="48775A63">
        <v:shape id="Quad Arrow 3" o:spid="_x0000_s3075" type="#_x0000_t202" style="position:absolute;left:0;text-align:left;margin-left:1056.4pt;margin-top:-43pt;width:42.15pt;height:843pt;z-index:3;mso-width-relative:page;mso-height-relative:page;v-text-anchor:middle" o:preferrelative="t" fillcolor="#d8d8d8">
          <v:stroke miterlimit="2"/>
          <v:textbox style="layout-flow:vertical;mso-layout-flow-alt:bottom-to-top">
            <w:txbxContent>
              <w:p w14:paraId="3BF6790C" w14:textId="77777777" w:rsidR="00D066DC" w:rsidRDefault="00EF4DE6">
                <w:pPr>
                  <w:spacing w:beforeLines="100" w:before="240" w:afterLines="100" w:after="240" w:line="240" w:lineRule="auto"/>
                  <w:jc w:val="center"/>
                  <w:rPr>
                    <w:lang w:eastAsia="zh-CN"/>
                  </w:rPr>
                </w:pPr>
                <w:r>
                  <w:rPr>
                    <w:rFonts w:hint="eastAsia"/>
                    <w:lang w:eastAsia="zh-CN"/>
                  </w:rPr>
                  <w:t>※※请※※不※※要※※在※※装※※订※※线※※内※※答※※题※※</w:t>
                </w:r>
              </w:p>
            </w:txbxContent>
          </v:textbox>
        </v:shape>
      </w:pict>
    </w:r>
    <w:r>
      <w:pict w14:anchorId="25D3579E">
        <v:shape id="Quad Arrow 5" o:spid="_x0000_s3076" type="#_x0000_t202" style="position:absolute;left:0;text-align:left;margin-left:1025.45pt;margin-top:-43pt;width:30.95pt;height:843pt;z-index:4;mso-width-relative:page;mso-height-relative:page;v-text-anchor:middle" o:preferrelative="t">
          <v:stroke miterlimit="2"/>
          <v:textbox style="layout-flow:vertical;mso-layout-flow-alt:bottom-to-top">
            <w:txbxContent>
              <w:p w14:paraId="6F9148E7" w14:textId="77777777" w:rsidR="00D066DC" w:rsidRDefault="00EF4DE6">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4A323274"/>
    <w:multiLevelType w:val="hybridMultilevel"/>
    <w:tmpl w:val="907EB0D2"/>
    <w:lvl w:ilvl="0" w:tplc="9007086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F163A62"/>
    <w:multiLevelType w:val="hybridMultilevel"/>
    <w:tmpl w:val="E33AE2BA"/>
    <w:lvl w:ilvl="0" w:tplc="73936599">
      <w:start w:val="1"/>
      <w:numFmt w:val="decimal"/>
      <w:lvlText w:val="%1."/>
      <w:lvlJc w:val="left"/>
      <w:pPr>
        <w:ind w:left="720" w:hanging="360"/>
      </w:pPr>
    </w:lvl>
    <w:lvl w:ilvl="1" w:tplc="73936599" w:tentative="1">
      <w:start w:val="1"/>
      <w:numFmt w:val="lowerLetter"/>
      <w:lvlText w:val="%2."/>
      <w:lvlJc w:val="left"/>
      <w:pPr>
        <w:ind w:left="1440" w:hanging="360"/>
      </w:pPr>
    </w:lvl>
    <w:lvl w:ilvl="2" w:tplc="73936599" w:tentative="1">
      <w:start w:val="1"/>
      <w:numFmt w:val="lowerRoman"/>
      <w:lvlText w:val="%3."/>
      <w:lvlJc w:val="right"/>
      <w:pPr>
        <w:ind w:left="2160" w:hanging="180"/>
      </w:pPr>
    </w:lvl>
    <w:lvl w:ilvl="3" w:tplc="73936599" w:tentative="1">
      <w:start w:val="1"/>
      <w:numFmt w:val="decimal"/>
      <w:lvlText w:val="%4."/>
      <w:lvlJc w:val="left"/>
      <w:pPr>
        <w:ind w:left="2880" w:hanging="360"/>
      </w:pPr>
    </w:lvl>
    <w:lvl w:ilvl="4" w:tplc="73936599" w:tentative="1">
      <w:start w:val="1"/>
      <w:numFmt w:val="lowerLetter"/>
      <w:lvlText w:val="%5."/>
      <w:lvlJc w:val="left"/>
      <w:pPr>
        <w:ind w:left="3600" w:hanging="360"/>
      </w:pPr>
    </w:lvl>
    <w:lvl w:ilvl="5" w:tplc="73936599" w:tentative="1">
      <w:start w:val="1"/>
      <w:numFmt w:val="lowerRoman"/>
      <w:lvlText w:val="%6."/>
      <w:lvlJc w:val="right"/>
      <w:pPr>
        <w:ind w:left="4320" w:hanging="180"/>
      </w:pPr>
    </w:lvl>
    <w:lvl w:ilvl="6" w:tplc="73936599" w:tentative="1">
      <w:start w:val="1"/>
      <w:numFmt w:val="decimal"/>
      <w:lvlText w:val="%7."/>
      <w:lvlJc w:val="left"/>
      <w:pPr>
        <w:ind w:left="5040" w:hanging="360"/>
      </w:pPr>
    </w:lvl>
    <w:lvl w:ilvl="7" w:tplc="73936599" w:tentative="1">
      <w:start w:val="1"/>
      <w:numFmt w:val="lowerLetter"/>
      <w:lvlText w:val="%8."/>
      <w:lvlJc w:val="left"/>
      <w:pPr>
        <w:ind w:left="5760" w:hanging="360"/>
      </w:pPr>
    </w:lvl>
    <w:lvl w:ilvl="8" w:tplc="73936599"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15F2F"/>
    <w:rsid w:val="00751BBD"/>
    <w:rsid w:val="00777D0A"/>
    <w:rsid w:val="008222E8"/>
    <w:rsid w:val="00827CAC"/>
    <w:rsid w:val="008512EA"/>
    <w:rsid w:val="00881C63"/>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066DC"/>
    <w:rsid w:val="00D2160C"/>
    <w:rsid w:val="00D36692"/>
    <w:rsid w:val="00D51F5D"/>
    <w:rsid w:val="00D67A68"/>
    <w:rsid w:val="00DA5268"/>
    <w:rsid w:val="00DC3A35"/>
    <w:rsid w:val="00DD58AD"/>
    <w:rsid w:val="00E200C6"/>
    <w:rsid w:val="00E629F3"/>
    <w:rsid w:val="00E7434B"/>
    <w:rsid w:val="00E74CE9"/>
    <w:rsid w:val="00E84440"/>
    <w:rsid w:val="00E8470B"/>
    <w:rsid w:val="00EA7F9A"/>
    <w:rsid w:val="00ED4BBB"/>
    <w:rsid w:val="00EE6DE3"/>
    <w:rsid w:val="00EE7645"/>
    <w:rsid w:val="00EF4DE6"/>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14:docId w14:val="6FB03727"/>
  <w15:docId w15:val="{540413E0-81DF-450D-B8FA-9962BE1E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Props1.xml><?xml version="1.0" encoding="utf-8"?>
<ds:datastoreItem xmlns:ds="http://schemas.openxmlformats.org/officeDocument/2006/customXml" ds:itemID="{1A85D4D6-332F-4A42-B861-3C24D7289B5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680</Words>
  <Characters>3879</Characters>
  <Application>Microsoft Office Word</Application>
  <DocSecurity>0</DocSecurity>
  <Lines>32</Lines>
  <Paragraphs>9</Paragraphs>
  <ScaleCrop>false</ScaleCrop>
  <Company>Microsoft</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lam</dc:creator>
  <cp:lastModifiedBy>dong min</cp:lastModifiedBy>
  <cp:revision>9</cp:revision>
  <dcterms:created xsi:type="dcterms:W3CDTF">2013-12-09T06:44:00Z</dcterms:created>
  <dcterms:modified xsi:type="dcterms:W3CDTF">2020-10-11T13:33:00Z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